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927B4" w14:textId="4ACBE972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433A7BB8" w14:textId="0BC7A8C9" w:rsidR="008A29DC" w:rsidRDefault="00947C93" w:rsidP="008A29DC">
      <w:pPr>
        <w:spacing w:line="20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B0EB89C" wp14:editId="43E8335D">
                <wp:simplePos x="0" y="0"/>
                <wp:positionH relativeFrom="page">
                  <wp:posOffset>561975</wp:posOffset>
                </wp:positionH>
                <wp:positionV relativeFrom="page">
                  <wp:posOffset>419100</wp:posOffset>
                </wp:positionV>
                <wp:extent cx="2667000" cy="418465"/>
                <wp:effectExtent l="0" t="0" r="0" b="6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0" cy="41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CD2BD5" w14:textId="77777777" w:rsidR="008A29DC" w:rsidRPr="008A29DC" w:rsidRDefault="008A29DC" w:rsidP="008A29DC">
                            <w:pPr>
                              <w:spacing w:line="220" w:lineRule="exact"/>
                              <w:ind w:left="20" w:right="-33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A29DC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IT</w:t>
                            </w:r>
                            <w:r w:rsidRPr="008A29DC">
                              <w:rPr>
                                <w:b/>
                                <w:bCs/>
                                <w:spacing w:val="-6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A29DC">
                              <w:rPr>
                                <w:b/>
                                <w:bCs/>
                                <w:w w:val="120"/>
                                <w:sz w:val="22"/>
                                <w:szCs w:val="22"/>
                              </w:rPr>
                              <w:t>Business</w:t>
                            </w:r>
                            <w:r w:rsidRPr="008A29DC">
                              <w:rPr>
                                <w:b/>
                                <w:bCs/>
                                <w:spacing w:val="34"/>
                                <w:w w:val="12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A29DC">
                              <w:rPr>
                                <w:b/>
                                <w:bCs/>
                                <w:w w:val="120"/>
                                <w:sz w:val="22"/>
                                <w:szCs w:val="22"/>
                              </w:rPr>
                              <w:t>Analyst</w:t>
                            </w:r>
                            <w:r w:rsidRPr="008A29DC">
                              <w:rPr>
                                <w:b/>
                                <w:bCs/>
                                <w:spacing w:val="-32"/>
                                <w:w w:val="12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8A29DC">
                              <w:rPr>
                                <w:b/>
                                <w:bCs/>
                                <w:w w:val="120"/>
                                <w:sz w:val="22"/>
                                <w:szCs w:val="22"/>
                              </w:rPr>
                              <w:t>Resume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0EB89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4.25pt;margin-top:33pt;width:210pt;height:32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" filled="f" stroked="f">
                <v:textbox inset="0,0,0,0">
                  <w:txbxContent>
                    <w:p w14:paraId="7ECD2BD5" w14:textId="77777777" w:rsidR="008A29DC" w:rsidRPr="008A29DC" w:rsidRDefault="008A29DC" w:rsidP="008A29DC">
                      <w:pPr>
                        <w:spacing w:line="220" w:lineRule="exact"/>
                        <w:ind w:left="20" w:right="-33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8A29DC">
                        <w:rPr>
                          <w:b/>
                          <w:bCs/>
                          <w:sz w:val="22"/>
                          <w:szCs w:val="22"/>
                        </w:rPr>
                        <w:t>IT</w:t>
                      </w:r>
                      <w:r w:rsidRPr="008A29DC">
                        <w:rPr>
                          <w:b/>
                          <w:bCs/>
                          <w:spacing w:val="-6"/>
                          <w:sz w:val="22"/>
                          <w:szCs w:val="22"/>
                        </w:rPr>
                        <w:t xml:space="preserve"> </w:t>
                      </w:r>
                      <w:r w:rsidRPr="008A29DC">
                        <w:rPr>
                          <w:b/>
                          <w:bCs/>
                          <w:w w:val="120"/>
                          <w:sz w:val="22"/>
                          <w:szCs w:val="22"/>
                        </w:rPr>
                        <w:t>Business</w:t>
                      </w:r>
                      <w:r w:rsidRPr="008A29DC">
                        <w:rPr>
                          <w:b/>
                          <w:bCs/>
                          <w:spacing w:val="34"/>
                          <w:w w:val="120"/>
                          <w:sz w:val="22"/>
                          <w:szCs w:val="22"/>
                        </w:rPr>
                        <w:t xml:space="preserve"> </w:t>
                      </w:r>
                      <w:r w:rsidRPr="008A29DC">
                        <w:rPr>
                          <w:b/>
                          <w:bCs/>
                          <w:w w:val="120"/>
                          <w:sz w:val="22"/>
                          <w:szCs w:val="22"/>
                        </w:rPr>
                        <w:t>Analyst</w:t>
                      </w:r>
                      <w:r w:rsidRPr="008A29DC">
                        <w:rPr>
                          <w:b/>
                          <w:bCs/>
                          <w:spacing w:val="-32"/>
                          <w:w w:val="120"/>
                          <w:sz w:val="22"/>
                          <w:szCs w:val="22"/>
                        </w:rPr>
                        <w:t xml:space="preserve"> </w:t>
                      </w:r>
                      <w:r w:rsidRPr="008A29DC">
                        <w:rPr>
                          <w:b/>
                          <w:bCs/>
                          <w:w w:val="120"/>
                          <w:sz w:val="22"/>
                          <w:szCs w:val="22"/>
                        </w:rPr>
                        <w:t>Resume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1B2B456" w14:textId="77777777" w:rsidR="008A29DC" w:rsidRPr="008A29DC" w:rsidRDefault="008A29DC" w:rsidP="008A29DC">
      <w:pPr>
        <w:ind w:left="116"/>
        <w:rPr>
          <w:rFonts w:asciiTheme="minorHAnsi" w:hAnsiTheme="minorHAnsi" w:cstheme="minorHAnsi"/>
          <w:w w:val="117"/>
          <w:sz w:val="22"/>
          <w:szCs w:val="22"/>
        </w:rPr>
      </w:pPr>
    </w:p>
    <w:p w14:paraId="4A9B2921" w14:textId="756F0218" w:rsidR="003A110C" w:rsidRDefault="00BF4855" w:rsidP="008A29DC">
      <w:pPr>
        <w:ind w:left="116"/>
        <w:rPr>
          <w:rFonts w:asciiTheme="minorHAnsi" w:hAnsiTheme="minorHAnsi" w:cstheme="minorHAnsi"/>
          <w:b/>
          <w:bCs/>
          <w:w w:val="118"/>
          <w:sz w:val="22"/>
          <w:szCs w:val="22"/>
        </w:rPr>
      </w:pPr>
      <w:r w:rsidRPr="008A29DC">
        <w:rPr>
          <w:rFonts w:asciiTheme="minorHAnsi" w:hAnsiTheme="minorHAnsi" w:cstheme="minorHAnsi"/>
          <w:b/>
          <w:bCs/>
          <w:w w:val="117"/>
          <w:sz w:val="22"/>
          <w:szCs w:val="22"/>
        </w:rPr>
        <w:t>Summary</w:t>
      </w:r>
      <w:r w:rsidRPr="008A29DC">
        <w:rPr>
          <w:rFonts w:asciiTheme="minorHAnsi" w:hAnsiTheme="minorHAnsi" w:cstheme="minorHAnsi"/>
          <w:b/>
          <w:bCs/>
          <w:spacing w:val="-3"/>
          <w:w w:val="11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b/>
          <w:bCs/>
          <w:sz w:val="22"/>
          <w:szCs w:val="22"/>
        </w:rPr>
        <w:t>of</w:t>
      </w:r>
      <w:r w:rsidRPr="008A29DC">
        <w:rPr>
          <w:rFonts w:asciiTheme="minorHAnsi" w:hAnsiTheme="minorHAnsi" w:cstheme="minorHAnsi"/>
          <w:b/>
          <w:bCs/>
          <w:spacing w:val="3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b/>
          <w:bCs/>
          <w:w w:val="118"/>
          <w:sz w:val="22"/>
          <w:szCs w:val="22"/>
        </w:rPr>
        <w:t>qualifications</w:t>
      </w:r>
    </w:p>
    <w:p w14:paraId="3EB057F1" w14:textId="77777777" w:rsidR="008A29DC" w:rsidRPr="008A29DC" w:rsidRDefault="008A29DC" w:rsidP="008A29DC">
      <w:pPr>
        <w:ind w:left="116"/>
        <w:rPr>
          <w:rFonts w:asciiTheme="minorHAnsi" w:hAnsiTheme="minorHAnsi" w:cstheme="minorHAnsi"/>
          <w:b/>
          <w:bCs/>
          <w:sz w:val="22"/>
          <w:szCs w:val="22"/>
        </w:rPr>
      </w:pPr>
    </w:p>
    <w:p w14:paraId="0E6D6CF1" w14:textId="271803E1" w:rsidR="003A110C" w:rsidRPr="008A29DC" w:rsidRDefault="00BF4855" w:rsidP="008A29DC">
      <w:pPr>
        <w:ind w:left="116" w:right="331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w w:val="114"/>
          <w:sz w:val="22"/>
          <w:szCs w:val="22"/>
        </w:rPr>
        <w:t>Business</w:t>
      </w:r>
      <w:r w:rsidRPr="008A29DC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Analysis</w:t>
      </w:r>
      <w:r w:rsidRPr="008A29DC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 xml:space="preserve">Professional </w:t>
      </w:r>
      <w:r w:rsidRPr="008A29DC">
        <w:rPr>
          <w:rFonts w:asciiTheme="minorHAnsi" w:hAnsiTheme="minorHAnsi" w:cstheme="minorHAnsi"/>
          <w:sz w:val="22"/>
          <w:szCs w:val="22"/>
        </w:rPr>
        <w:t>with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extensive</w:t>
      </w:r>
      <w:r w:rsidRPr="008A29DC">
        <w:rPr>
          <w:rFonts w:asciiTheme="minorHAnsi" w:hAnsiTheme="minorHAnsi" w:cstheme="minorHAnsi"/>
          <w:spacing w:val="-9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experience</w:t>
      </w:r>
      <w:r w:rsidRPr="008A29DC">
        <w:rPr>
          <w:rFonts w:asciiTheme="minorHAnsi" w:hAnsiTheme="minorHAnsi" w:cstheme="minorHAnsi"/>
          <w:spacing w:val="10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in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Data </w:t>
      </w:r>
      <w:r w:rsidRPr="008A29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Warehousing,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 xml:space="preserve">Business </w:t>
      </w:r>
      <w:r w:rsidRPr="008A29DC">
        <w:rPr>
          <w:rFonts w:asciiTheme="minorHAnsi" w:hAnsiTheme="minorHAnsi" w:cstheme="minorHAnsi"/>
          <w:w w:val="107"/>
          <w:sz w:val="22"/>
          <w:szCs w:val="22"/>
        </w:rPr>
        <w:t>Intelligence,</w:t>
      </w:r>
      <w:r w:rsidRPr="008A29DC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8"/>
          <w:sz w:val="22"/>
          <w:szCs w:val="22"/>
        </w:rPr>
        <w:t>Sales</w:t>
      </w:r>
      <w:r w:rsidRPr="008A29DC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&amp;</w:t>
      </w:r>
      <w:r w:rsidRPr="008A29DC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Marketing</w:t>
      </w:r>
      <w:r w:rsidRPr="008A29DC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reporting. </w:t>
      </w:r>
      <w:r w:rsidRPr="008A29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Successfully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led</w:t>
      </w:r>
      <w:r w:rsidRPr="008A29D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complex, </w:t>
      </w:r>
      <w:r w:rsidRPr="008A29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enterprise-level projects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including</w:t>
      </w:r>
      <w:r w:rsidRPr="008A29D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full</w:t>
      </w:r>
      <w:r w:rsidRPr="008A29DC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SDLC</w:t>
      </w:r>
      <w:r w:rsidRPr="008A29DC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Data </w:t>
      </w:r>
      <w:r w:rsidRPr="008A29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Warehouse</w:t>
      </w:r>
      <w:r w:rsidRPr="008A29DC">
        <w:rPr>
          <w:rFonts w:asciiTheme="minorHAnsi" w:hAnsiTheme="minorHAnsi" w:cstheme="minorHAnsi"/>
          <w:spacing w:val="22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development,</w:t>
      </w:r>
      <w:r w:rsidRPr="008A29DC">
        <w:rPr>
          <w:rFonts w:asciiTheme="minorHAnsi" w:hAnsiTheme="minorHAnsi" w:cstheme="minorHAnsi"/>
          <w:spacing w:val="-13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Pricing</w:t>
      </w:r>
      <w:r w:rsidRPr="008A29DC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analytics,</w:t>
      </w:r>
      <w:r w:rsidRPr="008A29DC">
        <w:rPr>
          <w:rFonts w:asciiTheme="minorHAnsi" w:hAnsiTheme="minorHAnsi" w:cstheme="minorHAnsi"/>
          <w:spacing w:val="-18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Sales</w:t>
      </w:r>
      <w:r w:rsidRPr="008A29DC">
        <w:rPr>
          <w:rFonts w:asciiTheme="minorHAnsi" w:hAnsiTheme="minorHAnsi" w:cstheme="minorHAnsi"/>
          <w:spacing w:val="36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 xml:space="preserve">Incentive,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Time,</w:t>
      </w:r>
      <w:r w:rsidRPr="008A29DC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 xml:space="preserve">Attendance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>Expense</w:t>
      </w:r>
      <w:r w:rsidRPr="008A29DC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reporting </w:t>
      </w:r>
      <w:r w:rsidRPr="008A29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systems</w:t>
      </w:r>
      <w:r w:rsidRPr="008A29DC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from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requirements</w:t>
      </w:r>
      <w:r w:rsidRPr="008A29DC">
        <w:rPr>
          <w:rFonts w:asciiTheme="minorHAnsi" w:hAnsiTheme="minorHAnsi" w:cstheme="minorHAnsi"/>
          <w:spacing w:val="13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gathering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 xml:space="preserve">through </w:t>
      </w:r>
      <w:r w:rsidRPr="008A29DC">
        <w:rPr>
          <w:rFonts w:asciiTheme="minorHAnsi" w:hAnsiTheme="minorHAnsi" w:cstheme="minorHAnsi"/>
          <w:w w:val="108"/>
          <w:sz w:val="22"/>
          <w:szCs w:val="22"/>
        </w:rPr>
        <w:t>post-implementation</w:t>
      </w:r>
      <w:r w:rsidRPr="008A29DC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support.</w:t>
      </w:r>
    </w:p>
    <w:p w14:paraId="16F9229C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0A91D76F" w14:textId="5F598F7A" w:rsidR="003A110C" w:rsidRPr="008A29DC" w:rsidRDefault="00BF4855" w:rsidP="008A29DC">
      <w:pPr>
        <w:ind w:left="116"/>
        <w:rPr>
          <w:rFonts w:asciiTheme="minorHAnsi" w:hAnsiTheme="minorHAnsi" w:cstheme="minorHAnsi"/>
          <w:b/>
          <w:bCs/>
          <w:sz w:val="22"/>
          <w:szCs w:val="22"/>
        </w:rPr>
      </w:pPr>
      <w:r w:rsidRPr="008A29DC">
        <w:rPr>
          <w:rFonts w:asciiTheme="minorHAnsi" w:hAnsiTheme="minorHAnsi" w:cstheme="minorHAnsi"/>
          <w:b/>
          <w:bCs/>
          <w:w w:val="120"/>
          <w:sz w:val="22"/>
          <w:szCs w:val="22"/>
        </w:rPr>
        <w:t>Core</w:t>
      </w:r>
      <w:r w:rsidRPr="008A29DC">
        <w:rPr>
          <w:rFonts w:asciiTheme="minorHAnsi" w:hAnsiTheme="minorHAnsi" w:cstheme="minorHAnsi"/>
          <w:b/>
          <w:bCs/>
          <w:spacing w:val="-19"/>
          <w:w w:val="1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b/>
          <w:bCs/>
          <w:w w:val="120"/>
          <w:sz w:val="22"/>
          <w:szCs w:val="22"/>
        </w:rPr>
        <w:t>Competencies</w:t>
      </w:r>
    </w:p>
    <w:p w14:paraId="18027A9E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3226C934" w14:textId="77777777" w:rsidR="003A110C" w:rsidRPr="008A29DC" w:rsidRDefault="00BF4855" w:rsidP="008A29DC">
      <w:pPr>
        <w:ind w:left="116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w w:val="111"/>
          <w:sz w:val="22"/>
          <w:szCs w:val="22"/>
        </w:rPr>
        <w:t>Requirements</w:t>
      </w:r>
      <w:r w:rsidRPr="008A29DC">
        <w:rPr>
          <w:rFonts w:asciiTheme="minorHAnsi" w:hAnsiTheme="minorHAnsi" w:cstheme="minorHAnsi"/>
          <w:spacing w:val="14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gathering</w:t>
      </w:r>
    </w:p>
    <w:p w14:paraId="1501A683" w14:textId="77777777" w:rsidR="003A110C" w:rsidRPr="008A29DC" w:rsidRDefault="00BF4855" w:rsidP="008A29DC">
      <w:pPr>
        <w:ind w:left="183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w w:val="109"/>
          <w:sz w:val="22"/>
          <w:szCs w:val="22"/>
        </w:rPr>
        <w:t>Documentation</w:t>
      </w:r>
    </w:p>
    <w:p w14:paraId="7B5DA22A" w14:textId="77777777" w:rsidR="003A110C" w:rsidRPr="008A29DC" w:rsidRDefault="00BF4855" w:rsidP="008A29DC">
      <w:pPr>
        <w:ind w:left="183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w w:val="109"/>
          <w:sz w:val="22"/>
          <w:szCs w:val="22"/>
        </w:rPr>
        <w:t>Software</w:t>
      </w:r>
      <w:r w:rsidRPr="008A29DC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Quality</w:t>
      </w:r>
      <w:r w:rsidRPr="008A29DC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>Assurance</w:t>
      </w:r>
    </w:p>
    <w:p w14:paraId="52231666" w14:textId="77777777" w:rsidR="003A110C" w:rsidRPr="008A29DC" w:rsidRDefault="00BF4855" w:rsidP="008A29DC">
      <w:pPr>
        <w:ind w:left="183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Data </w:t>
      </w:r>
      <w:r w:rsidRPr="008A29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Management</w:t>
      </w:r>
    </w:p>
    <w:p w14:paraId="271F2BAF" w14:textId="77777777" w:rsidR="003A110C" w:rsidRPr="008A29DC" w:rsidRDefault="00BF4855" w:rsidP="008A29DC">
      <w:pPr>
        <w:ind w:left="183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w w:val="107"/>
          <w:sz w:val="22"/>
          <w:szCs w:val="22"/>
        </w:rPr>
        <w:t>Problem</w:t>
      </w:r>
      <w:r w:rsidRPr="008A29DC">
        <w:rPr>
          <w:rFonts w:asciiTheme="minorHAnsi" w:hAnsiTheme="minorHAnsi" w:cstheme="minorHAnsi"/>
          <w:spacing w:val="19"/>
          <w:w w:val="10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7"/>
          <w:sz w:val="22"/>
          <w:szCs w:val="22"/>
        </w:rPr>
        <w:t>Solving</w:t>
      </w:r>
    </w:p>
    <w:p w14:paraId="71DBB03D" w14:textId="77777777" w:rsidR="003A110C" w:rsidRPr="008A29DC" w:rsidRDefault="00BF4855" w:rsidP="008A29DC">
      <w:pPr>
        <w:ind w:left="183" w:right="7254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w w:val="109"/>
          <w:sz w:val="22"/>
          <w:szCs w:val="22"/>
        </w:rPr>
        <w:t>Business</w:t>
      </w:r>
      <w:r w:rsidRPr="008A29DC">
        <w:rPr>
          <w:rFonts w:asciiTheme="minorHAnsi" w:hAnsiTheme="minorHAnsi" w:cstheme="minorHAnsi"/>
          <w:spacing w:val="44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 xml:space="preserve">Process </w:t>
      </w:r>
      <w:r w:rsidRPr="008A29DC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 xml:space="preserve">Modeling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>Process</w:t>
      </w:r>
      <w:r w:rsidRPr="008A29DC">
        <w:rPr>
          <w:rFonts w:asciiTheme="minorHAnsi" w:hAnsiTheme="minorHAnsi" w:cstheme="minorHAnsi"/>
          <w:spacing w:val="36"/>
          <w:w w:val="1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 xml:space="preserve">Improvement </w:t>
      </w:r>
      <w:r w:rsidRPr="008A29DC">
        <w:rPr>
          <w:rFonts w:asciiTheme="minorHAnsi" w:hAnsiTheme="minorHAnsi" w:cstheme="minorHAnsi"/>
          <w:w w:val="108"/>
          <w:sz w:val="22"/>
          <w:szCs w:val="22"/>
        </w:rPr>
        <w:t>Relationship</w:t>
      </w:r>
      <w:r w:rsidRPr="008A29DC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>management</w:t>
      </w:r>
    </w:p>
    <w:p w14:paraId="1A88B50E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59FBE35C" w14:textId="40F69BB4" w:rsidR="003A110C" w:rsidRPr="008A29DC" w:rsidRDefault="00BF4855" w:rsidP="008A29DC">
      <w:pPr>
        <w:ind w:left="116" w:right="77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>Highly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detail</w:t>
      </w:r>
      <w:r w:rsidRPr="008A29D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oriented.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Excellent </w:t>
      </w:r>
      <w:r w:rsidRPr="008A29D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written</w:t>
      </w:r>
      <w:r w:rsidRPr="008A29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verbal </w:t>
      </w:r>
      <w:r w:rsidRPr="008A29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8"/>
          <w:sz w:val="22"/>
          <w:szCs w:val="22"/>
        </w:rPr>
        <w:t>communication</w:t>
      </w:r>
      <w:r w:rsidRPr="008A29DC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skills.</w:t>
      </w:r>
      <w:r w:rsidRPr="008A29DC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Extensive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6"/>
          <w:sz w:val="22"/>
          <w:szCs w:val="22"/>
        </w:rPr>
        <w:t xml:space="preserve">business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background.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Experienced</w:t>
      </w:r>
      <w:r w:rsidRPr="008A29DC">
        <w:rPr>
          <w:rFonts w:asciiTheme="minorHAnsi" w:hAnsiTheme="minorHAnsi" w:cstheme="minorHAnsi"/>
          <w:spacing w:val="13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in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Microsoft</w:t>
      </w:r>
      <w:r w:rsidRPr="008A29DC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Office</w:t>
      </w:r>
      <w:r w:rsidRPr="008A29D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suite, </w:t>
      </w:r>
      <w:r w:rsidRPr="008A29D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business</w:t>
      </w:r>
      <w:r w:rsidRPr="008A29DC">
        <w:rPr>
          <w:rFonts w:asciiTheme="minorHAnsi" w:hAnsiTheme="minorHAnsi" w:cstheme="minorHAnsi"/>
          <w:spacing w:val="6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systems</w:t>
      </w:r>
      <w:r w:rsidRPr="008A29DC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(SAP,</w:t>
      </w:r>
      <w:r w:rsidRPr="008A29DC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Siebel,</w:t>
      </w:r>
      <w:r w:rsidRPr="008A29DC">
        <w:rPr>
          <w:rFonts w:asciiTheme="minorHAnsi" w:hAnsiTheme="minorHAnsi" w:cstheme="minorHAnsi"/>
          <w:spacing w:val="8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 xml:space="preserve">PeopleSoft),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BusinessObjects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SQL</w:t>
      </w:r>
      <w:r w:rsidRPr="008A29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query</w:t>
      </w:r>
      <w:r w:rsidRPr="008A29DC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>language.</w:t>
      </w:r>
    </w:p>
    <w:p w14:paraId="4FC03290" w14:textId="77777777" w:rsidR="008A29DC" w:rsidRPr="008A29DC" w:rsidRDefault="008A29DC" w:rsidP="008A29DC">
      <w:pPr>
        <w:ind w:left="116" w:right="77"/>
        <w:rPr>
          <w:rFonts w:asciiTheme="minorHAnsi" w:hAnsiTheme="minorHAnsi" w:cstheme="minorHAnsi"/>
          <w:sz w:val="22"/>
          <w:szCs w:val="22"/>
        </w:rPr>
      </w:pPr>
    </w:p>
    <w:p w14:paraId="530400BC" w14:textId="1B60A6EA" w:rsidR="003A110C" w:rsidRPr="008A29DC" w:rsidRDefault="00BF4855" w:rsidP="008A29DC">
      <w:pPr>
        <w:ind w:left="116"/>
        <w:rPr>
          <w:rFonts w:asciiTheme="minorHAnsi" w:hAnsiTheme="minorHAnsi" w:cstheme="minorHAnsi"/>
          <w:b/>
          <w:bCs/>
          <w:sz w:val="22"/>
          <w:szCs w:val="22"/>
        </w:rPr>
      </w:pPr>
      <w:r w:rsidRPr="008A29DC">
        <w:rPr>
          <w:rFonts w:asciiTheme="minorHAnsi" w:hAnsiTheme="minorHAnsi" w:cstheme="minorHAnsi"/>
          <w:b/>
          <w:bCs/>
          <w:w w:val="120"/>
          <w:sz w:val="22"/>
          <w:szCs w:val="22"/>
        </w:rPr>
        <w:t>Professional</w:t>
      </w:r>
      <w:r w:rsidRPr="008A29DC">
        <w:rPr>
          <w:rFonts w:asciiTheme="minorHAnsi" w:hAnsiTheme="minorHAnsi" w:cstheme="minorHAnsi"/>
          <w:b/>
          <w:bCs/>
          <w:spacing w:val="7"/>
          <w:w w:val="1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b/>
          <w:bCs/>
          <w:w w:val="120"/>
          <w:sz w:val="22"/>
          <w:szCs w:val="22"/>
        </w:rPr>
        <w:t>experience</w:t>
      </w:r>
    </w:p>
    <w:p w14:paraId="5B9D193E" w14:textId="77777777" w:rsidR="003A110C" w:rsidRPr="008A29DC" w:rsidRDefault="00BF4855" w:rsidP="008A29DC">
      <w:pPr>
        <w:ind w:left="116"/>
        <w:rPr>
          <w:rFonts w:asciiTheme="minorHAnsi" w:hAnsiTheme="minorHAnsi" w:cstheme="minorHAnsi"/>
          <w:sz w:val="22"/>
          <w:szCs w:val="22"/>
        </w:rPr>
        <w:sectPr w:rsidR="003A110C" w:rsidRPr="008A29DC">
          <w:footerReference w:type="default" r:id="rId7"/>
          <w:pgSz w:w="11920" w:h="16840"/>
          <w:pgMar w:top="380" w:right="740" w:bottom="280" w:left="740" w:header="182" w:footer="359" w:gutter="0"/>
          <w:pgNumType w:start="1"/>
          <w:cols w:space="720"/>
        </w:sectPr>
      </w:pPr>
      <w:r w:rsidRPr="008A29DC">
        <w:rPr>
          <w:rFonts w:asciiTheme="minorHAnsi" w:hAnsiTheme="minorHAnsi" w:cstheme="minorHAnsi"/>
          <w:w w:val="115"/>
          <w:sz w:val="22"/>
          <w:szCs w:val="22"/>
        </w:rPr>
        <w:t>Confidential,</w:t>
      </w:r>
      <w:r w:rsidRPr="008A29DC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1984</w:t>
      </w:r>
      <w:r w:rsidRPr="008A29DC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–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2009</w:t>
      </w:r>
    </w:p>
    <w:p w14:paraId="43D3BAAB" w14:textId="77777777" w:rsidR="003A110C" w:rsidRPr="008A29DC" w:rsidRDefault="00BF4855" w:rsidP="008A29DC">
      <w:pPr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lastRenderedPageBreak/>
        <w:t>IT</w:t>
      </w:r>
      <w:r w:rsidRPr="008A29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20"/>
          <w:sz w:val="22"/>
          <w:szCs w:val="22"/>
        </w:rPr>
        <w:t>Business</w:t>
      </w:r>
      <w:r w:rsidRPr="008A29DC">
        <w:rPr>
          <w:rFonts w:asciiTheme="minorHAnsi" w:hAnsiTheme="minorHAnsi" w:cstheme="minorHAnsi"/>
          <w:spacing w:val="38"/>
          <w:w w:val="1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20"/>
          <w:sz w:val="22"/>
          <w:szCs w:val="22"/>
        </w:rPr>
        <w:t>Analyst</w:t>
      </w:r>
      <w:r w:rsidRPr="008A29DC">
        <w:rPr>
          <w:rFonts w:asciiTheme="minorHAnsi" w:hAnsiTheme="minorHAnsi" w:cstheme="minorHAnsi"/>
          <w:spacing w:val="-35"/>
          <w:w w:val="1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(2000</w:t>
      </w:r>
      <w:r w:rsidRPr="008A29DC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–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2009)</w:t>
      </w:r>
    </w:p>
    <w:p w14:paraId="2CAD0EE2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0620C900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32CBB0C2" w14:textId="77777777" w:rsidR="003A110C" w:rsidRPr="008A29DC" w:rsidRDefault="00BF4855" w:rsidP="008A29DC">
      <w:pPr>
        <w:ind w:left="116" w:right="571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>Main</w:t>
      </w:r>
      <w:r w:rsidRPr="008A29DC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Functional </w:t>
      </w:r>
      <w:r w:rsidRPr="008A29D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9"/>
          <w:sz w:val="22"/>
          <w:szCs w:val="22"/>
        </w:rPr>
        <w:t>areas:</w:t>
      </w:r>
      <w:r w:rsidRPr="008A29DC">
        <w:rPr>
          <w:rFonts w:asciiTheme="minorHAnsi" w:hAnsiTheme="minorHAnsi" w:cstheme="minorHAnsi"/>
          <w:spacing w:val="-4"/>
          <w:w w:val="11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Data </w:t>
      </w:r>
      <w:r w:rsidRPr="008A29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>warehousing,</w:t>
      </w:r>
      <w:r w:rsidRPr="008A29DC">
        <w:rPr>
          <w:rFonts w:asciiTheme="minorHAnsi" w:hAnsiTheme="minorHAnsi" w:cstheme="minorHAnsi"/>
          <w:spacing w:val="-27"/>
          <w:w w:val="1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>Sales</w:t>
      </w:r>
      <w:r w:rsidRPr="008A29DC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Incentive </w:t>
      </w:r>
      <w:r w:rsidRPr="008A29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systems,</w:t>
      </w:r>
      <w:r w:rsidRPr="008A29DC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7"/>
          <w:sz w:val="22"/>
          <w:szCs w:val="22"/>
        </w:rPr>
        <w:t>HR/Financial</w:t>
      </w:r>
      <w:r w:rsidRPr="008A29DC">
        <w:rPr>
          <w:rFonts w:asciiTheme="minorHAnsi" w:hAnsiTheme="minorHAnsi" w:cstheme="minorHAnsi"/>
          <w:spacing w:val="-10"/>
          <w:w w:val="10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7"/>
          <w:sz w:val="22"/>
          <w:szCs w:val="22"/>
        </w:rPr>
        <w:t xml:space="preserve">time,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attendance</w:t>
      </w:r>
      <w:r w:rsidRPr="008A29DC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expense</w:t>
      </w:r>
      <w:r w:rsidRPr="008A29DC">
        <w:rPr>
          <w:rFonts w:asciiTheme="minorHAnsi" w:hAnsiTheme="minorHAnsi" w:cstheme="minorHAnsi"/>
          <w:spacing w:val="38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reporting.</w:t>
      </w:r>
    </w:p>
    <w:p w14:paraId="4B48DF50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45ABDBED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6D20E118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2168594C" w14:textId="77777777" w:rsidR="003A110C" w:rsidRPr="008A29DC" w:rsidRDefault="00BF4855" w:rsidP="008A29DC">
      <w:pPr>
        <w:ind w:left="116" w:right="203" w:firstLine="318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Drove</w:t>
      </w:r>
      <w:r w:rsidRPr="008A29D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development,</w:t>
      </w:r>
      <w:r w:rsidRPr="008A29DC">
        <w:rPr>
          <w:rFonts w:asciiTheme="minorHAnsi" w:hAnsiTheme="minorHAnsi" w:cstheme="minorHAnsi"/>
          <w:spacing w:val="15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implementation</w:t>
      </w:r>
      <w:r w:rsidRPr="008A29DC">
        <w:rPr>
          <w:rFonts w:asciiTheme="minorHAnsi" w:hAnsiTheme="minorHAnsi" w:cstheme="minorHAnsi"/>
          <w:spacing w:val="-13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testing </w:t>
      </w:r>
      <w:r w:rsidRPr="008A29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of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7"/>
          <w:sz w:val="22"/>
          <w:szCs w:val="22"/>
        </w:rPr>
        <w:t>production</w:t>
      </w:r>
      <w:r w:rsidRPr="008A29DC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system</w:t>
      </w:r>
      <w:r w:rsidRPr="008A29DC">
        <w:rPr>
          <w:rFonts w:asciiTheme="minorHAnsi" w:hAnsiTheme="minorHAnsi" w:cstheme="minorHAnsi"/>
          <w:spacing w:val="-9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enhancements</w:t>
      </w:r>
      <w:r w:rsidRPr="008A29DC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8A29DC">
        <w:rPr>
          <w:rFonts w:asciiTheme="minorHAnsi" w:hAnsiTheme="minorHAnsi" w:cstheme="minorHAnsi"/>
          <w:sz w:val="22"/>
          <w:szCs w:val="22"/>
        </w:rPr>
        <w:t>new</w:t>
      </w:r>
      <w:r w:rsidRPr="008A29DC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IT</w:t>
      </w:r>
      <w:r w:rsidRPr="008A29DC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applications.</w:t>
      </w:r>
    </w:p>
    <w:p w14:paraId="3B366A96" w14:textId="77777777" w:rsidR="003A110C" w:rsidRPr="008A29DC" w:rsidRDefault="00BF4855" w:rsidP="008A29DC">
      <w:pPr>
        <w:ind w:left="116" w:right="217" w:firstLine="318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Conducted</w:t>
      </w:r>
      <w:r w:rsidRPr="008A29DC">
        <w:rPr>
          <w:rFonts w:asciiTheme="minorHAnsi" w:hAnsiTheme="minorHAnsi" w:cstheme="minorHAnsi"/>
          <w:spacing w:val="1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Scoping,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JAD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Requirements Gathering</w:t>
      </w:r>
      <w:r w:rsidRPr="008A29DC">
        <w:rPr>
          <w:rFonts w:asciiTheme="minorHAnsi" w:hAnsiTheme="minorHAnsi" w:cstheme="minorHAnsi"/>
          <w:spacing w:val="-29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sessions</w:t>
      </w:r>
      <w:r w:rsidRPr="008A29DC">
        <w:rPr>
          <w:rFonts w:asciiTheme="minorHAnsi" w:hAnsiTheme="minorHAnsi" w:cstheme="minorHAnsi"/>
          <w:spacing w:val="47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with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6"/>
          <w:sz w:val="22"/>
          <w:szCs w:val="22"/>
        </w:rPr>
        <w:t>business</w:t>
      </w:r>
      <w:r w:rsidRPr="008A29DC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6"/>
          <w:sz w:val="22"/>
          <w:szCs w:val="22"/>
        </w:rPr>
        <w:t>users</w:t>
      </w:r>
      <w:r w:rsidRPr="008A29DC">
        <w:rPr>
          <w:rFonts w:asciiTheme="minorHAnsi" w:hAnsiTheme="minorHAnsi" w:cstheme="minorHAnsi"/>
          <w:spacing w:val="12"/>
          <w:w w:val="1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6"/>
          <w:sz w:val="22"/>
          <w:szCs w:val="22"/>
        </w:rPr>
        <w:t xml:space="preserve">and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development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team </w:t>
      </w:r>
      <w:r w:rsidRPr="008A29D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to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define </w:t>
      </w:r>
      <w:r w:rsidRPr="008A29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>business</w:t>
      </w:r>
      <w:r w:rsidRPr="008A29DC">
        <w:rPr>
          <w:rFonts w:asciiTheme="minorHAnsi" w:hAnsiTheme="minorHAnsi" w:cstheme="minorHAnsi"/>
          <w:spacing w:val="24"/>
          <w:w w:val="1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>requirements</w:t>
      </w:r>
      <w:r w:rsidRPr="008A29DC">
        <w:rPr>
          <w:rFonts w:asciiTheme="minorHAnsi" w:hAnsiTheme="minorHAnsi" w:cstheme="minorHAnsi"/>
          <w:spacing w:val="-26"/>
          <w:w w:val="1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technical</w:t>
      </w:r>
      <w:r w:rsidRPr="008A29DC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>approach.</w:t>
      </w:r>
    </w:p>
    <w:p w14:paraId="31A3DC40" w14:textId="77777777" w:rsidR="003A110C" w:rsidRPr="008A29DC" w:rsidRDefault="00BF4855" w:rsidP="008A29DC">
      <w:pPr>
        <w:ind w:left="116" w:right="457" w:firstLine="318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>Created</w:t>
      </w:r>
      <w:r w:rsidRPr="008A29DC">
        <w:rPr>
          <w:rFonts w:asciiTheme="minorHAnsi" w:hAnsiTheme="minorHAnsi" w:cstheme="minorHAnsi"/>
          <w:spacing w:val="7"/>
          <w:w w:val="1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>Business</w:t>
      </w:r>
      <w:r w:rsidRPr="008A29DC">
        <w:rPr>
          <w:rFonts w:asciiTheme="minorHAnsi" w:hAnsiTheme="minorHAnsi" w:cstheme="minorHAnsi"/>
          <w:spacing w:val="8"/>
          <w:w w:val="1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>Requirements</w:t>
      </w:r>
      <w:r w:rsidRPr="008A29DC">
        <w:rPr>
          <w:rFonts w:asciiTheme="minorHAnsi" w:hAnsiTheme="minorHAnsi" w:cstheme="minorHAnsi"/>
          <w:spacing w:val="-14"/>
          <w:w w:val="1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functional</w:t>
      </w:r>
      <w:r w:rsidRPr="008A29DC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specifications</w:t>
      </w:r>
      <w:r w:rsidRPr="008A29DC">
        <w:rPr>
          <w:rFonts w:asciiTheme="minorHAnsi" w:hAnsiTheme="minorHAnsi" w:cstheme="minorHAnsi"/>
          <w:spacing w:val="-12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documents</w:t>
      </w:r>
      <w:r w:rsidRPr="008A29DC">
        <w:rPr>
          <w:rFonts w:asciiTheme="minorHAnsi" w:hAnsiTheme="minorHAnsi" w:cstheme="minorHAnsi"/>
          <w:spacing w:val="22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 xml:space="preserve">obtained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approval</w:t>
      </w:r>
      <w:r w:rsidRPr="008A29DC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from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>Business</w:t>
      </w:r>
      <w:r w:rsidRPr="008A29DC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owner </w:t>
      </w:r>
      <w:r w:rsidRPr="008A29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Development</w:t>
      </w:r>
      <w:r w:rsidRPr="008A29DC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Team.</w:t>
      </w:r>
    </w:p>
    <w:p w14:paraId="76456255" w14:textId="77777777" w:rsidR="003A110C" w:rsidRPr="008A29DC" w:rsidRDefault="00BF4855" w:rsidP="008A29DC">
      <w:pPr>
        <w:ind w:left="116" w:right="178" w:firstLine="318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Worked </w:t>
      </w:r>
      <w:r w:rsidRPr="008A29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with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clients, </w:t>
      </w:r>
      <w:r w:rsidRPr="008A29D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developers,</w:t>
      </w:r>
      <w:r w:rsidRPr="008A29DC">
        <w:rPr>
          <w:rFonts w:asciiTheme="minorHAnsi" w:hAnsiTheme="minorHAnsi" w:cstheme="minorHAnsi"/>
          <w:spacing w:val="23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Technical</w:t>
      </w:r>
      <w:r w:rsidRPr="008A29DC">
        <w:rPr>
          <w:rFonts w:asciiTheme="minorHAnsi" w:hAnsiTheme="minorHAnsi" w:cstheme="minorHAnsi"/>
          <w:spacing w:val="-18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Writers</w:t>
      </w:r>
      <w:r w:rsidRPr="008A29D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QA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in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validating</w:t>
      </w:r>
      <w:r w:rsidRPr="008A29DC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6"/>
          <w:sz w:val="22"/>
          <w:szCs w:val="22"/>
        </w:rPr>
        <w:t>business</w:t>
      </w:r>
      <w:r w:rsidRPr="008A29DC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6"/>
          <w:sz w:val="22"/>
          <w:szCs w:val="22"/>
        </w:rPr>
        <w:t xml:space="preserve">process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functions. </w:t>
      </w:r>
      <w:r w:rsidRPr="008A29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Performed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QA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User</w:t>
      </w:r>
      <w:r w:rsidRPr="008A29DC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Acceptance </w:t>
      </w:r>
      <w:r w:rsidRPr="008A29DC">
        <w:rPr>
          <w:rFonts w:asciiTheme="minorHAnsi" w:hAnsiTheme="minorHAnsi" w:cstheme="minorHAnsi"/>
          <w:sz w:val="22"/>
          <w:szCs w:val="22"/>
        </w:rPr>
        <w:t xml:space="preserve">Testing </w:t>
      </w:r>
      <w:r w:rsidRPr="008A29D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(UAT)</w:t>
      </w:r>
      <w:r w:rsidRPr="008A29DC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21"/>
          <w:sz w:val="22"/>
          <w:szCs w:val="22"/>
        </w:rPr>
        <w:t>as</w:t>
      </w:r>
      <w:r w:rsidRPr="008A29DC">
        <w:rPr>
          <w:rFonts w:asciiTheme="minorHAnsi" w:hAnsiTheme="minorHAnsi" w:cstheme="minorHAnsi"/>
          <w:spacing w:val="4"/>
          <w:w w:val="12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21"/>
          <w:sz w:val="22"/>
          <w:szCs w:val="22"/>
        </w:rPr>
        <w:t>needed</w:t>
      </w:r>
      <w:r w:rsidRPr="008A29DC">
        <w:rPr>
          <w:rFonts w:asciiTheme="minorHAnsi" w:hAnsiTheme="minorHAnsi" w:cstheme="minorHAnsi"/>
          <w:spacing w:val="-33"/>
          <w:w w:val="12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to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 xml:space="preserve">validate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changes.</w:t>
      </w:r>
      <w:r w:rsidRPr="008A29DC">
        <w:rPr>
          <w:rFonts w:asciiTheme="minorHAnsi" w:hAnsiTheme="minorHAnsi" w:cstheme="minorHAnsi"/>
          <w:spacing w:val="15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Created</w:t>
      </w:r>
      <w:r w:rsidRPr="008A29DC">
        <w:rPr>
          <w:rFonts w:asciiTheme="minorHAnsi" w:hAnsiTheme="minorHAnsi" w:cstheme="minorHAnsi"/>
          <w:spacing w:val="-9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test  scripts,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managed</w:t>
      </w:r>
      <w:r w:rsidRPr="008A29DC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formation</w:t>
      </w:r>
      <w:r w:rsidRPr="008A29D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of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user </w:t>
      </w:r>
      <w:r w:rsidRPr="008A29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test 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team,</w:t>
      </w:r>
      <w:r w:rsidRPr="008A29DC">
        <w:rPr>
          <w:rFonts w:asciiTheme="minorHAnsi" w:hAnsiTheme="minorHAnsi" w:cstheme="minorHAnsi"/>
          <w:spacing w:val="16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oversight</w:t>
      </w:r>
      <w:r w:rsidRPr="008A29DC">
        <w:rPr>
          <w:rFonts w:asciiTheme="minorHAnsi" w:hAnsiTheme="minorHAnsi" w:cstheme="minorHAnsi"/>
          <w:spacing w:val="-17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of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testing </w:t>
      </w:r>
      <w:r w:rsidRPr="008A29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8A29DC">
        <w:rPr>
          <w:rFonts w:asciiTheme="minorHAnsi" w:hAnsiTheme="minorHAnsi" w:cstheme="minorHAnsi"/>
          <w:w w:val="107"/>
          <w:sz w:val="22"/>
          <w:szCs w:val="22"/>
        </w:rPr>
        <w:t>coordination</w:t>
      </w:r>
      <w:r w:rsidRPr="008A29DC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with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development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team </w:t>
      </w:r>
      <w:r w:rsidRPr="008A29D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to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6"/>
          <w:sz w:val="22"/>
          <w:szCs w:val="22"/>
        </w:rPr>
        <w:t>manage</w:t>
      </w:r>
      <w:r w:rsidRPr="008A29DC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bug</w:t>
      </w:r>
      <w:r w:rsidRPr="008A29DC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fixes</w:t>
      </w:r>
      <w:r w:rsidRPr="008A29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re-testing.</w:t>
      </w:r>
    </w:p>
    <w:p w14:paraId="5EDA43F9" w14:textId="77777777" w:rsidR="003A110C" w:rsidRPr="008A29DC" w:rsidRDefault="00BF4855" w:rsidP="008A29DC">
      <w:pPr>
        <w:ind w:left="116" w:right="924" w:firstLine="318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Worked </w:t>
      </w:r>
      <w:r w:rsidRPr="008A29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with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7"/>
          <w:sz w:val="22"/>
          <w:szCs w:val="22"/>
        </w:rPr>
        <w:t>business</w:t>
      </w:r>
      <w:r w:rsidRPr="008A29DC">
        <w:rPr>
          <w:rFonts w:asciiTheme="minorHAnsi" w:hAnsiTheme="minorHAnsi" w:cstheme="minorHAnsi"/>
          <w:spacing w:val="-11"/>
          <w:w w:val="11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7"/>
          <w:sz w:val="22"/>
          <w:szCs w:val="22"/>
        </w:rPr>
        <w:t>users</w:t>
      </w:r>
      <w:r w:rsidRPr="008A29DC">
        <w:rPr>
          <w:rFonts w:asciiTheme="minorHAnsi" w:hAnsiTheme="minorHAnsi" w:cstheme="minorHAnsi"/>
          <w:spacing w:val="7"/>
          <w:w w:val="11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development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team </w:t>
      </w:r>
      <w:r w:rsidRPr="008A29D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to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troubleshoot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 xml:space="preserve">determine </w:t>
      </w:r>
      <w:r w:rsidRPr="008A29DC">
        <w:rPr>
          <w:rFonts w:asciiTheme="minorHAnsi" w:hAnsiTheme="minorHAnsi" w:cstheme="minorHAnsi"/>
          <w:w w:val="108"/>
          <w:sz w:val="22"/>
          <w:szCs w:val="22"/>
        </w:rPr>
        <w:t>resolution</w:t>
      </w:r>
      <w:r w:rsidRPr="008A29DC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for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data </w:t>
      </w:r>
      <w:r w:rsidRPr="008A29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interface</w:t>
      </w:r>
      <w:r w:rsidRPr="008A29DC">
        <w:rPr>
          <w:rFonts w:asciiTheme="minorHAnsi" w:hAnsiTheme="minorHAnsi" w:cstheme="minorHAnsi"/>
          <w:spacing w:val="-25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issues</w:t>
      </w:r>
      <w:r w:rsidRPr="008A29DC">
        <w:rPr>
          <w:rFonts w:asciiTheme="minorHAnsi" w:hAnsiTheme="minorHAnsi" w:cstheme="minorHAnsi"/>
          <w:spacing w:val="34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in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7"/>
          <w:sz w:val="22"/>
          <w:szCs w:val="22"/>
        </w:rPr>
        <w:t>production</w:t>
      </w:r>
      <w:r w:rsidRPr="008A29DC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systems.</w:t>
      </w:r>
    </w:p>
    <w:p w14:paraId="766E9347" w14:textId="77777777" w:rsidR="003A110C" w:rsidRPr="008A29DC" w:rsidRDefault="00BF4855" w:rsidP="008A29DC">
      <w:pPr>
        <w:ind w:left="116" w:right="504" w:firstLine="318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Delivered </w:t>
      </w:r>
      <w:r w:rsidRPr="008A29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requirements,</w:t>
      </w:r>
      <w:r w:rsidRPr="008A29DC">
        <w:rPr>
          <w:rFonts w:asciiTheme="minorHAnsi" w:hAnsiTheme="minorHAnsi" w:cstheme="minorHAnsi"/>
          <w:spacing w:val="14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documentation,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data </w:t>
      </w:r>
      <w:r w:rsidRPr="008A29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validation</w:t>
      </w:r>
      <w:r w:rsidRPr="008A29DC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testing </w:t>
      </w:r>
      <w:r w:rsidRPr="008A29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for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</w:t>
      </w:r>
      <w:r w:rsidRPr="008A29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5"/>
          <w:sz w:val="22"/>
          <w:szCs w:val="22"/>
        </w:rPr>
        <w:t xml:space="preserve">multi-year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phased</w:t>
      </w:r>
      <w:r w:rsidRPr="008A29DC">
        <w:rPr>
          <w:rFonts w:asciiTheme="minorHAnsi" w:hAnsiTheme="minorHAnsi" w:cstheme="minorHAnsi"/>
          <w:spacing w:val="54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implementation</w:t>
      </w:r>
      <w:r w:rsidRPr="008A29DC">
        <w:rPr>
          <w:rFonts w:asciiTheme="minorHAnsi" w:hAnsiTheme="minorHAnsi" w:cstheme="minorHAnsi"/>
          <w:spacing w:val="-29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of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</w:t>
      </w:r>
      <w:r w:rsidRPr="008A29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large</w:t>
      </w:r>
      <w:r w:rsidRPr="008A29DC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 xml:space="preserve">Enterprise </w:t>
      </w:r>
      <w:r w:rsidRPr="008A29DC">
        <w:rPr>
          <w:rFonts w:asciiTheme="minorHAnsi" w:hAnsiTheme="minorHAnsi" w:cstheme="minorHAnsi"/>
          <w:sz w:val="22"/>
          <w:szCs w:val="22"/>
        </w:rPr>
        <w:t xml:space="preserve">Data </w:t>
      </w:r>
      <w:r w:rsidRPr="008A29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>Warehouse</w:t>
      </w:r>
      <w:r w:rsidRPr="008A29DC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including</w:t>
      </w:r>
      <w:r w:rsidRPr="008A29DC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the</w:t>
      </w:r>
      <w:r w:rsidRPr="008A29D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6"/>
          <w:sz w:val="22"/>
          <w:szCs w:val="22"/>
        </w:rPr>
        <w:t>conversion</w:t>
      </w:r>
      <w:r w:rsidRPr="008A29DC">
        <w:rPr>
          <w:rFonts w:asciiTheme="minorHAnsi" w:hAnsiTheme="minorHAnsi" w:cstheme="minorHAnsi"/>
          <w:spacing w:val="45"/>
          <w:w w:val="10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6"/>
          <w:sz w:val="22"/>
          <w:szCs w:val="22"/>
        </w:rPr>
        <w:t xml:space="preserve">from </w:t>
      </w:r>
      <w:r w:rsidRPr="008A29DC">
        <w:rPr>
          <w:rFonts w:asciiTheme="minorHAnsi" w:hAnsiTheme="minorHAnsi" w:cstheme="minorHAnsi"/>
          <w:sz w:val="22"/>
          <w:szCs w:val="22"/>
        </w:rPr>
        <w:t>multiple</w:t>
      </w:r>
      <w:r w:rsidRPr="008A29DC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ERP</w:t>
      </w:r>
      <w:r w:rsidRPr="008A29DC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systems</w:t>
      </w:r>
      <w:r w:rsidRPr="008A29DC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to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SAP.</w:t>
      </w:r>
    </w:p>
    <w:p w14:paraId="0B14F33F" w14:textId="77777777" w:rsidR="003A110C" w:rsidRPr="008A29DC" w:rsidRDefault="00BF4855" w:rsidP="008A29DC">
      <w:pPr>
        <w:ind w:left="434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Completed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data </w:t>
      </w:r>
      <w:r w:rsidRPr="008A29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mapping</w:t>
      </w:r>
      <w:r w:rsidRPr="008A29DC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documentation</w:t>
      </w:r>
      <w:r w:rsidRPr="008A29DC">
        <w:rPr>
          <w:rFonts w:asciiTheme="minorHAnsi" w:hAnsiTheme="minorHAnsi" w:cstheme="minorHAnsi"/>
          <w:spacing w:val="16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gap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analysis </w:t>
      </w:r>
      <w:r w:rsidRPr="008A29DC">
        <w:rPr>
          <w:rFonts w:asciiTheme="minorHAnsi" w:hAnsiTheme="minorHAnsi" w:cstheme="minorHAnsi"/>
          <w:sz w:val="22"/>
          <w:szCs w:val="22"/>
        </w:rPr>
        <w:t>in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the</w:t>
      </w:r>
      <w:r w:rsidRPr="008A29D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creation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of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7"/>
          <w:sz w:val="22"/>
          <w:szCs w:val="22"/>
        </w:rPr>
        <w:t>data</w:t>
      </w:r>
    </w:p>
    <w:p w14:paraId="3DC47375" w14:textId="77777777" w:rsidR="003A110C" w:rsidRPr="008A29DC" w:rsidRDefault="00BF4855" w:rsidP="008A29DC">
      <w:pPr>
        <w:ind w:left="116" w:right="103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w w:val="112"/>
          <w:sz w:val="22"/>
          <w:szCs w:val="22"/>
        </w:rPr>
        <w:t>interfaces</w:t>
      </w:r>
      <w:r w:rsidRPr="008A29DC">
        <w:rPr>
          <w:rFonts w:asciiTheme="minorHAnsi" w:hAnsiTheme="minorHAnsi" w:cstheme="minorHAnsi"/>
          <w:spacing w:val="-10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between</w:t>
      </w:r>
      <w:r w:rsidRPr="008A29DC">
        <w:rPr>
          <w:rFonts w:asciiTheme="minorHAnsi" w:hAnsiTheme="minorHAnsi" w:cstheme="minorHAnsi"/>
          <w:spacing w:val="8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Data </w:t>
      </w:r>
      <w:r w:rsidRPr="008A29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>Warehouse</w:t>
      </w:r>
      <w:r w:rsidRPr="008A29DC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SAP,</w:t>
      </w:r>
      <w:r w:rsidRPr="008A29DC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 xml:space="preserve">Siebel, PeopleSoft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other </w:t>
      </w:r>
      <w:r w:rsidRPr="008A29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data </w:t>
      </w:r>
      <w:r w:rsidRPr="008A29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>sources</w:t>
      </w:r>
      <w:r w:rsidRPr="008A29DC">
        <w:rPr>
          <w:rFonts w:asciiTheme="minorHAnsi" w:hAnsiTheme="minorHAnsi" w:cstheme="minorHAnsi"/>
          <w:spacing w:val="21"/>
          <w:w w:val="1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 xml:space="preserve">using </w:t>
      </w:r>
      <w:r w:rsidRPr="008A29DC">
        <w:rPr>
          <w:rFonts w:asciiTheme="minorHAnsi" w:hAnsiTheme="minorHAnsi" w:cstheme="minorHAnsi"/>
          <w:sz w:val="22"/>
          <w:szCs w:val="22"/>
        </w:rPr>
        <w:t>FTP</w:t>
      </w:r>
      <w:r w:rsidRPr="008A29D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92"/>
          <w:sz w:val="22"/>
          <w:szCs w:val="22"/>
        </w:rPr>
        <w:t>XML</w:t>
      </w:r>
      <w:r w:rsidRPr="008A29DC">
        <w:rPr>
          <w:rFonts w:asciiTheme="minorHAnsi" w:hAnsiTheme="minorHAnsi" w:cstheme="minorHAnsi"/>
          <w:spacing w:val="12"/>
          <w:w w:val="9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formats. </w:t>
      </w:r>
      <w:r w:rsidRPr="008A29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Used </w:t>
      </w:r>
      <w:r w:rsidRPr="008A29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Erwin</w:t>
      </w:r>
      <w:r w:rsidRPr="008A29D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Informatica </w:t>
      </w:r>
      <w:r w:rsidRPr="008A29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PowerCenter</w:t>
      </w:r>
      <w:r w:rsidRPr="008A29DC">
        <w:rPr>
          <w:rFonts w:asciiTheme="minorHAnsi" w:hAnsiTheme="minorHAnsi" w:cstheme="minorHAnsi"/>
          <w:spacing w:val="13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development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tools</w:t>
      </w:r>
      <w:r w:rsidRPr="008A29D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7"/>
          <w:sz w:val="22"/>
          <w:szCs w:val="22"/>
        </w:rPr>
        <w:t xml:space="preserve">to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document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validate </w:t>
      </w:r>
      <w:r w:rsidRPr="008A29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mappings.</w:t>
      </w:r>
    </w:p>
    <w:p w14:paraId="348E127E" w14:textId="77777777" w:rsidR="003A110C" w:rsidRPr="008A29DC" w:rsidRDefault="00BF4855" w:rsidP="008A29DC">
      <w:pPr>
        <w:ind w:left="434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>Created</w:t>
      </w:r>
      <w:r w:rsidRPr="008A29DC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query</w:t>
      </w:r>
      <w:r w:rsidRPr="008A29DC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reports </w:t>
      </w:r>
      <w:r w:rsidRPr="008A29DC">
        <w:rPr>
          <w:rFonts w:asciiTheme="minorHAnsi" w:hAnsiTheme="minorHAnsi" w:cstheme="minorHAnsi"/>
          <w:sz w:val="22"/>
          <w:szCs w:val="22"/>
        </w:rPr>
        <w:t>for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data </w:t>
      </w:r>
      <w:r w:rsidRPr="008A29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validation</w:t>
      </w:r>
      <w:r w:rsidRPr="008A29DC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performed</w:t>
      </w:r>
      <w:r w:rsidRPr="008A29DC">
        <w:rPr>
          <w:rFonts w:asciiTheme="minorHAnsi" w:hAnsiTheme="minorHAnsi" w:cstheme="minorHAnsi"/>
          <w:spacing w:val="-30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database</w:t>
      </w:r>
      <w:r w:rsidRPr="008A29DC">
        <w:rPr>
          <w:rFonts w:asciiTheme="minorHAnsi" w:hAnsiTheme="minorHAnsi" w:cstheme="minorHAnsi"/>
          <w:spacing w:val="58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updates</w:t>
      </w:r>
      <w:r w:rsidRPr="008A29DC">
        <w:rPr>
          <w:rFonts w:asciiTheme="minorHAnsi" w:hAnsiTheme="minorHAnsi" w:cstheme="minorHAnsi"/>
          <w:spacing w:val="29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to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correct </w:t>
      </w:r>
      <w:r w:rsidRPr="008A29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ETL</w:t>
      </w:r>
    </w:p>
    <w:p w14:paraId="49682E16" w14:textId="77777777" w:rsidR="003A110C" w:rsidRPr="008A29DC" w:rsidRDefault="00BF4855" w:rsidP="008A29DC">
      <w:pPr>
        <w:ind w:left="116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w w:val="118"/>
          <w:sz w:val="22"/>
          <w:szCs w:val="22"/>
        </w:rPr>
        <w:t>issues</w:t>
      </w:r>
      <w:r w:rsidRPr="008A29DC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using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SQL</w:t>
      </w:r>
      <w:r w:rsidRPr="008A29DC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Quest</w:t>
      </w:r>
      <w:r w:rsidRPr="008A29DC">
        <w:rPr>
          <w:rFonts w:asciiTheme="minorHAnsi" w:hAnsiTheme="minorHAnsi" w:cstheme="minorHAnsi"/>
          <w:spacing w:val="17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Software</w:t>
      </w:r>
      <w:r w:rsidRPr="008A29DC">
        <w:rPr>
          <w:rFonts w:asciiTheme="minorHAnsi" w:hAnsiTheme="minorHAnsi" w:cstheme="minorHAnsi"/>
          <w:spacing w:val="-17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-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Toad </w:t>
      </w:r>
      <w:r w:rsidRPr="008A29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™</w:t>
      </w:r>
      <w:r w:rsidRPr="008A29D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for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Oracle.</w:t>
      </w:r>
    </w:p>
    <w:p w14:paraId="3CBCD251" w14:textId="77777777" w:rsidR="003A110C" w:rsidRPr="008A29DC" w:rsidRDefault="00BF4855" w:rsidP="008A29DC">
      <w:pPr>
        <w:ind w:left="116" w:right="91" w:firstLine="318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Analyzed </w:t>
      </w:r>
      <w:r w:rsidRPr="008A29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documented </w:t>
      </w:r>
      <w:r w:rsidRPr="008A29DC">
        <w:rPr>
          <w:rFonts w:asciiTheme="minorHAnsi" w:hAnsiTheme="minorHAnsi" w:cstheme="minorHAnsi"/>
          <w:sz w:val="22"/>
          <w:szCs w:val="22"/>
        </w:rPr>
        <w:t xml:space="preserve">reporting </w:t>
      </w:r>
      <w:r w:rsidRPr="008A29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requirements, developed</w:t>
      </w:r>
      <w:r w:rsidRPr="008A29DC">
        <w:rPr>
          <w:rFonts w:asciiTheme="minorHAnsi" w:hAnsiTheme="minorHAnsi" w:cstheme="minorHAnsi"/>
          <w:spacing w:val="10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report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formats, </w:t>
      </w:r>
      <w:r w:rsidRPr="008A29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performed</w:t>
      </w:r>
      <w:r w:rsidRPr="008A29DC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testing </w:t>
      </w:r>
      <w:r w:rsidRPr="008A29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of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BusinessObjects universes</w:t>
      </w:r>
      <w:r w:rsidRPr="008A29DC">
        <w:rPr>
          <w:rFonts w:asciiTheme="minorHAnsi" w:hAnsiTheme="minorHAnsi" w:cstheme="minorHAnsi"/>
          <w:spacing w:val="9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reports </w:t>
      </w:r>
      <w:r w:rsidRPr="008A29DC">
        <w:rPr>
          <w:rFonts w:asciiTheme="minorHAnsi" w:hAnsiTheme="minorHAnsi" w:cstheme="minorHAnsi"/>
          <w:sz w:val="22"/>
          <w:szCs w:val="22"/>
        </w:rPr>
        <w:t>in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 xml:space="preserve">support </w:t>
      </w:r>
      <w:r w:rsidRPr="008A29DC">
        <w:rPr>
          <w:rFonts w:asciiTheme="minorHAnsi" w:hAnsiTheme="minorHAnsi" w:cstheme="minorHAnsi"/>
          <w:sz w:val="22"/>
          <w:szCs w:val="22"/>
        </w:rPr>
        <w:t>of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Data </w:t>
      </w:r>
      <w:r w:rsidRPr="008A29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Warehouse</w:t>
      </w:r>
      <w:r w:rsidRPr="008A29DC">
        <w:rPr>
          <w:rFonts w:asciiTheme="minorHAnsi" w:hAnsiTheme="minorHAnsi" w:cstheme="minorHAnsi"/>
          <w:spacing w:val="11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ERP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system.</w:t>
      </w:r>
      <w:r w:rsidRPr="008A29DC">
        <w:rPr>
          <w:rFonts w:asciiTheme="minorHAnsi" w:hAnsiTheme="minorHAnsi" w:cstheme="minorHAnsi"/>
          <w:spacing w:val="15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Developed</w:t>
      </w:r>
      <w:r w:rsidRPr="008A29DC">
        <w:rPr>
          <w:rFonts w:asciiTheme="minorHAnsi" w:hAnsiTheme="minorHAnsi" w:cstheme="minorHAnsi"/>
          <w:spacing w:val="-10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 xml:space="preserve">custom </w:t>
      </w:r>
      <w:r w:rsidRPr="008A29DC">
        <w:rPr>
          <w:rFonts w:asciiTheme="minorHAnsi" w:hAnsiTheme="minorHAnsi" w:cstheme="minorHAnsi"/>
          <w:sz w:val="22"/>
          <w:szCs w:val="22"/>
        </w:rPr>
        <w:t xml:space="preserve">reporting </w:t>
      </w:r>
      <w:r w:rsidRPr="008A29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for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nationwide</w:t>
      </w:r>
      <w:r w:rsidRPr="008A29DC">
        <w:rPr>
          <w:rFonts w:asciiTheme="minorHAnsi" w:hAnsiTheme="minorHAnsi" w:cstheme="minorHAnsi"/>
          <w:spacing w:val="-20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sales</w:t>
      </w:r>
      <w:r w:rsidRPr="008A29DC">
        <w:rPr>
          <w:rFonts w:asciiTheme="minorHAnsi" w:hAnsiTheme="minorHAnsi" w:cstheme="minorHAnsi"/>
          <w:spacing w:val="53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marketing</w:t>
      </w:r>
      <w:r w:rsidRPr="008A29DC">
        <w:rPr>
          <w:rFonts w:asciiTheme="minorHAnsi" w:hAnsiTheme="minorHAnsi" w:cstheme="minorHAnsi"/>
          <w:spacing w:val="-29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systems</w:t>
      </w:r>
      <w:r w:rsidRPr="008A29DC">
        <w:rPr>
          <w:rFonts w:asciiTheme="minorHAnsi" w:hAnsiTheme="minorHAnsi" w:cstheme="minorHAnsi"/>
          <w:spacing w:val="31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as</w:t>
      </w:r>
      <w:r w:rsidRPr="008A29DC">
        <w:rPr>
          <w:rFonts w:asciiTheme="minorHAnsi" w:hAnsiTheme="minorHAnsi" w:cstheme="minorHAnsi"/>
          <w:spacing w:val="30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well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26"/>
          <w:sz w:val="22"/>
          <w:szCs w:val="22"/>
        </w:rPr>
        <w:t xml:space="preserve">as </w:t>
      </w:r>
      <w:r w:rsidRPr="008A29DC">
        <w:rPr>
          <w:rFonts w:asciiTheme="minorHAnsi" w:hAnsiTheme="minorHAnsi" w:cstheme="minorHAnsi"/>
          <w:sz w:val="22"/>
          <w:szCs w:val="22"/>
        </w:rPr>
        <w:t>providing</w:t>
      </w:r>
      <w:r w:rsidRPr="008A29D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framework </w:t>
      </w:r>
      <w:r w:rsidRPr="008A29DC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for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ad-hoc </w:t>
      </w:r>
      <w:r w:rsidRPr="008A29DC">
        <w:rPr>
          <w:rFonts w:asciiTheme="minorHAnsi" w:hAnsiTheme="minorHAnsi" w:cstheme="minorHAnsi"/>
          <w:sz w:val="22"/>
          <w:szCs w:val="22"/>
        </w:rPr>
        <w:t xml:space="preserve">reporting </w:t>
      </w:r>
      <w:r w:rsidRPr="008A29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22"/>
          <w:sz w:val="22"/>
          <w:szCs w:val="22"/>
        </w:rPr>
        <w:t>access</w:t>
      </w:r>
      <w:r w:rsidRPr="008A29DC">
        <w:rPr>
          <w:rFonts w:asciiTheme="minorHAnsi" w:hAnsiTheme="minorHAnsi" w:cstheme="minorHAnsi"/>
          <w:spacing w:val="-6"/>
          <w:w w:val="12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from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the</w:t>
      </w:r>
      <w:r w:rsidRPr="008A29D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corporate</w:t>
      </w:r>
      <w:r w:rsidRPr="008A29DC">
        <w:rPr>
          <w:rFonts w:asciiTheme="minorHAnsi" w:hAnsiTheme="minorHAnsi" w:cstheme="minorHAnsi"/>
          <w:spacing w:val="20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DataMart.</w:t>
      </w:r>
    </w:p>
    <w:p w14:paraId="32DD3C7A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6C65DFFF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1B4F2503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464BA2CE" w14:textId="77777777" w:rsidR="003A110C" w:rsidRPr="008A29DC" w:rsidRDefault="00BF4855" w:rsidP="008A29DC">
      <w:pPr>
        <w:ind w:left="116" w:right="177" w:firstLine="318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Collaborated</w:t>
      </w:r>
      <w:r w:rsidRPr="008A29DC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with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client</w:t>
      </w:r>
      <w:r w:rsidRPr="008A29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design </w:t>
      </w:r>
      <w:r w:rsidRPr="008A29DC">
        <w:rPr>
          <w:rFonts w:asciiTheme="minorHAnsi" w:hAnsiTheme="minorHAnsi" w:cstheme="minorHAnsi"/>
          <w:sz w:val="22"/>
          <w:szCs w:val="22"/>
        </w:rPr>
        <w:t xml:space="preserve">team </w:t>
      </w:r>
      <w:r w:rsidRPr="008A29DC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to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6"/>
          <w:sz w:val="22"/>
          <w:szCs w:val="22"/>
        </w:rPr>
        <w:t>create</w:t>
      </w:r>
      <w:r w:rsidRPr="008A29DC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</w:t>
      </w:r>
      <w:r w:rsidRPr="008A29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>system</w:t>
      </w:r>
      <w:r w:rsidRPr="008A29DC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for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reporting </w:t>
      </w:r>
      <w:r w:rsidRPr="008A29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20"/>
          <w:sz w:val="22"/>
          <w:szCs w:val="22"/>
        </w:rPr>
        <w:t>sales</w:t>
      </w:r>
      <w:r w:rsidRPr="008A29DC">
        <w:rPr>
          <w:rFonts w:asciiTheme="minorHAnsi" w:hAnsiTheme="minorHAnsi" w:cstheme="minorHAnsi"/>
          <w:spacing w:val="-5"/>
          <w:w w:val="1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by</w:t>
      </w:r>
      <w:r w:rsidRPr="008A29D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5"/>
          <w:sz w:val="22"/>
          <w:szCs w:val="22"/>
        </w:rPr>
        <w:t xml:space="preserve">indirect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customer</w:t>
      </w:r>
      <w:r w:rsidRPr="008A29DC">
        <w:rPr>
          <w:rFonts w:asciiTheme="minorHAnsi" w:hAnsiTheme="minorHAnsi" w:cstheme="minorHAnsi"/>
          <w:spacing w:val="9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 xml:space="preserve">earning </w:t>
      </w:r>
      <w:r w:rsidRPr="008A29DC">
        <w:rPr>
          <w:rFonts w:asciiTheme="minorHAnsi" w:hAnsiTheme="minorHAnsi" w:cstheme="minorHAnsi"/>
          <w:sz w:val="22"/>
          <w:szCs w:val="22"/>
        </w:rPr>
        <w:t>a</w:t>
      </w:r>
      <w:r w:rsidRPr="008A29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TOP+</w:t>
      </w:r>
      <w:r w:rsidRPr="008A29DC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award </w:t>
      </w:r>
      <w:r w:rsidRPr="008A29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from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the</w:t>
      </w:r>
      <w:r w:rsidRPr="008A29D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>sponsor.</w:t>
      </w:r>
    </w:p>
    <w:p w14:paraId="5EB193F2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5D85A652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6B4A77D8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22E4946E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361EF649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5CDB1C72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5CDF17A8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759B647D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656B1528" w14:textId="77777777" w:rsidR="003A110C" w:rsidRPr="008A29DC" w:rsidRDefault="00BF4855" w:rsidP="008A29DC">
      <w:pPr>
        <w:ind w:left="183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>Sr.</w:t>
      </w:r>
      <w:r w:rsidRPr="008A29DC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>Market</w:t>
      </w:r>
      <w:r w:rsidRPr="008A29DC">
        <w:rPr>
          <w:rFonts w:asciiTheme="minorHAnsi" w:hAnsiTheme="minorHAnsi" w:cstheme="minorHAnsi"/>
          <w:spacing w:val="-15"/>
          <w:w w:val="1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>Analyst</w:t>
      </w:r>
      <w:r w:rsidRPr="008A29DC">
        <w:rPr>
          <w:rFonts w:asciiTheme="minorHAnsi" w:hAnsiTheme="minorHAnsi" w:cstheme="minorHAnsi"/>
          <w:spacing w:val="22"/>
          <w:w w:val="1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–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Confidential,</w:t>
      </w:r>
      <w:r w:rsidRPr="008A29DC">
        <w:rPr>
          <w:rFonts w:asciiTheme="minorHAnsi" w:hAnsiTheme="minorHAnsi" w:cstheme="minorHAnsi"/>
          <w:spacing w:val="51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(1996-1999)</w:t>
      </w:r>
    </w:p>
    <w:p w14:paraId="58178236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18EB33ED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1233CA91" w14:textId="77777777" w:rsidR="003A110C" w:rsidRPr="008A29DC" w:rsidRDefault="00BF4855" w:rsidP="008A29DC">
      <w:pPr>
        <w:ind w:left="116" w:right="557"/>
        <w:rPr>
          <w:rFonts w:asciiTheme="minorHAnsi" w:hAnsiTheme="minorHAnsi" w:cstheme="minorHAnsi"/>
          <w:sz w:val="22"/>
          <w:szCs w:val="22"/>
        </w:rPr>
        <w:sectPr w:rsidR="003A110C" w:rsidRPr="008A29DC">
          <w:pgSz w:w="11920" w:h="16840"/>
          <w:pgMar w:top="380" w:right="740" w:bottom="280" w:left="740" w:header="182" w:footer="359" w:gutter="0"/>
          <w:cols w:space="720"/>
        </w:sectPr>
      </w:pPr>
      <w:r w:rsidRPr="008A29DC">
        <w:rPr>
          <w:rFonts w:asciiTheme="minorHAnsi" w:hAnsiTheme="minorHAnsi" w:cstheme="minorHAnsi"/>
          <w:w w:val="116"/>
          <w:sz w:val="22"/>
          <w:szCs w:val="22"/>
        </w:rPr>
        <w:t>Research</w:t>
      </w:r>
      <w:r w:rsidRPr="008A29DC">
        <w:rPr>
          <w:rFonts w:asciiTheme="minorHAnsi" w:hAnsiTheme="minorHAnsi" w:cstheme="minorHAnsi"/>
          <w:spacing w:val="-3"/>
          <w:w w:val="1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analysis </w:t>
      </w:r>
      <w:r w:rsidRPr="008A29DC">
        <w:rPr>
          <w:rFonts w:asciiTheme="minorHAnsi" w:hAnsiTheme="minorHAnsi" w:cstheme="minorHAnsi"/>
          <w:sz w:val="22"/>
          <w:szCs w:val="22"/>
        </w:rPr>
        <w:t>of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new</w:t>
      </w:r>
      <w:r w:rsidRPr="008A29DC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market </w:t>
      </w:r>
      <w:r w:rsidRPr="008A29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opportunities,</w:t>
      </w:r>
      <w:r w:rsidRPr="008A29DC">
        <w:rPr>
          <w:rFonts w:asciiTheme="minorHAnsi" w:hAnsiTheme="minorHAnsi" w:cstheme="minorHAnsi"/>
          <w:spacing w:val="-26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sales</w:t>
      </w:r>
      <w:r w:rsidRPr="008A29DC">
        <w:rPr>
          <w:rFonts w:asciiTheme="minorHAnsi" w:hAnsiTheme="minorHAnsi" w:cstheme="minorHAnsi"/>
          <w:spacing w:val="48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distribution</w:t>
      </w:r>
      <w:r w:rsidRPr="008A29DC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 xml:space="preserve">performance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8A29DC">
        <w:rPr>
          <w:rFonts w:asciiTheme="minorHAnsi" w:hAnsiTheme="minorHAnsi" w:cstheme="minorHAnsi"/>
          <w:w w:val="117"/>
          <w:sz w:val="22"/>
          <w:szCs w:val="22"/>
        </w:rPr>
        <w:t>response</w:t>
      </w:r>
      <w:r w:rsidRPr="008A29DC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to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8"/>
          <w:sz w:val="22"/>
          <w:szCs w:val="22"/>
        </w:rPr>
        <w:t>competitive</w:t>
      </w:r>
      <w:r w:rsidRPr="008A29DC">
        <w:rPr>
          <w:rFonts w:asciiTheme="minorHAnsi" w:hAnsiTheme="minorHAnsi" w:cstheme="minorHAnsi"/>
          <w:spacing w:val="-9"/>
          <w:w w:val="10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8"/>
          <w:sz w:val="22"/>
          <w:szCs w:val="22"/>
        </w:rPr>
        <w:t>conditions.</w:t>
      </w:r>
    </w:p>
    <w:p w14:paraId="67EECA61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4ED6E3CC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24EDECEA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56A6A4BF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520B2820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110F2D51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0E4A402A" w14:textId="77777777" w:rsidR="003A110C" w:rsidRPr="008A29DC" w:rsidRDefault="00BF4855" w:rsidP="008A29DC">
      <w:pPr>
        <w:ind w:left="116" w:right="84" w:firstLine="318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 xml:space="preserve">Conducted </w:t>
      </w:r>
      <w:r w:rsidRPr="008A29DC">
        <w:rPr>
          <w:rFonts w:asciiTheme="minorHAnsi" w:hAnsiTheme="minorHAnsi" w:cstheme="minorHAnsi"/>
          <w:sz w:val="22"/>
          <w:szCs w:val="22"/>
        </w:rPr>
        <w:t xml:space="preserve">market </w:t>
      </w:r>
      <w:r w:rsidRPr="008A29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competitive</w:t>
      </w:r>
      <w:r w:rsidRPr="008A29DC">
        <w:rPr>
          <w:rFonts w:asciiTheme="minorHAnsi" w:hAnsiTheme="minorHAnsi" w:cstheme="minorHAnsi"/>
          <w:spacing w:val="-21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research</w:t>
      </w:r>
      <w:r w:rsidRPr="008A29DC">
        <w:rPr>
          <w:rFonts w:asciiTheme="minorHAnsi" w:hAnsiTheme="minorHAnsi" w:cstheme="minorHAnsi"/>
          <w:spacing w:val="57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>prepared</w:t>
      </w:r>
      <w:r w:rsidRPr="008A29DC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on-going </w:t>
      </w:r>
      <w:r w:rsidRPr="008A29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reports </w:t>
      </w:r>
      <w:r w:rsidRPr="008A29DC">
        <w:rPr>
          <w:rFonts w:asciiTheme="minorHAnsi" w:hAnsiTheme="minorHAnsi" w:cstheme="minorHAnsi"/>
          <w:sz w:val="22"/>
          <w:szCs w:val="22"/>
        </w:rPr>
        <w:t>for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4"/>
          <w:sz w:val="22"/>
          <w:szCs w:val="22"/>
        </w:rPr>
        <w:t xml:space="preserve">distribution </w:t>
      </w:r>
      <w:r w:rsidRPr="008A29DC">
        <w:rPr>
          <w:rFonts w:asciiTheme="minorHAnsi" w:hAnsiTheme="minorHAnsi" w:cstheme="minorHAnsi"/>
          <w:sz w:val="22"/>
          <w:szCs w:val="22"/>
        </w:rPr>
        <w:t>to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8"/>
          <w:sz w:val="22"/>
          <w:szCs w:val="22"/>
        </w:rPr>
        <w:t>Sales</w:t>
      </w:r>
      <w:r w:rsidRPr="008A29DC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Marketing</w:t>
      </w:r>
      <w:r w:rsidRPr="008A29DC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managers.</w:t>
      </w:r>
    </w:p>
    <w:p w14:paraId="518C4686" w14:textId="77777777" w:rsidR="003A110C" w:rsidRPr="008A29DC" w:rsidRDefault="00BF4855" w:rsidP="008A29DC">
      <w:pPr>
        <w:ind w:left="116" w:right="430" w:firstLine="318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8"/>
          <w:sz w:val="22"/>
          <w:szCs w:val="22"/>
        </w:rPr>
        <w:t>Assessed</w:t>
      </w:r>
      <w:r w:rsidRPr="008A29DC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7"/>
          <w:sz w:val="22"/>
          <w:szCs w:val="22"/>
        </w:rPr>
        <w:t>acquisition</w:t>
      </w:r>
      <w:r w:rsidRPr="008A29DC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new</w:t>
      </w:r>
      <w:r w:rsidRPr="008A29DC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market </w:t>
      </w:r>
      <w:r w:rsidRPr="008A29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opportunities</w:t>
      </w:r>
      <w:r w:rsidRPr="008A29DC">
        <w:rPr>
          <w:rFonts w:asciiTheme="minorHAnsi" w:hAnsiTheme="minorHAnsi" w:cstheme="minorHAnsi"/>
          <w:spacing w:val="-24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presented</w:t>
      </w:r>
      <w:r w:rsidRPr="008A29DC">
        <w:rPr>
          <w:rFonts w:asciiTheme="minorHAnsi" w:hAnsiTheme="minorHAnsi" w:cstheme="minorHAnsi"/>
          <w:spacing w:val="56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findings</w:t>
      </w:r>
      <w:r w:rsidRPr="008A29DC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advised</w:t>
      </w:r>
      <w:r w:rsidRPr="008A29DC">
        <w:rPr>
          <w:rFonts w:asciiTheme="minorHAnsi" w:hAnsiTheme="minorHAnsi" w:cstheme="minorHAnsi"/>
          <w:spacing w:val="16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 xml:space="preserve">top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>management</w:t>
      </w:r>
      <w:r w:rsidRPr="008A29DC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on</w:t>
      </w:r>
      <w:r w:rsidRPr="008A29D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options.</w:t>
      </w:r>
    </w:p>
    <w:p w14:paraId="0D7A7686" w14:textId="77777777" w:rsidR="003A110C" w:rsidRPr="008A29DC" w:rsidRDefault="00BF4855" w:rsidP="008A29DC">
      <w:pPr>
        <w:ind w:left="116" w:right="1124" w:firstLine="318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>Created</w:t>
      </w:r>
      <w:r w:rsidRPr="008A29DC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>regular,</w:t>
      </w:r>
      <w:r w:rsidRPr="008A29DC">
        <w:rPr>
          <w:rFonts w:asciiTheme="minorHAnsi" w:hAnsiTheme="minorHAnsi" w:cstheme="minorHAnsi"/>
          <w:spacing w:val="-31"/>
          <w:w w:val="1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>detailed</w:t>
      </w:r>
      <w:r w:rsidRPr="008A29DC">
        <w:rPr>
          <w:rFonts w:asciiTheme="minorHAnsi" w:hAnsiTheme="minorHAnsi" w:cstheme="minorHAnsi"/>
          <w:spacing w:val="-32"/>
          <w:w w:val="1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>analysis</w:t>
      </w:r>
      <w:r w:rsidRPr="008A29DC">
        <w:rPr>
          <w:rFonts w:asciiTheme="minorHAnsi" w:hAnsiTheme="minorHAnsi" w:cstheme="minorHAnsi"/>
          <w:spacing w:val="-17"/>
          <w:w w:val="1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>as</w:t>
      </w:r>
      <w:r w:rsidRPr="008A29DC">
        <w:rPr>
          <w:rFonts w:asciiTheme="minorHAnsi" w:hAnsiTheme="minorHAnsi" w:cstheme="minorHAnsi"/>
          <w:spacing w:val="23"/>
          <w:w w:val="1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well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6"/>
          <w:sz w:val="22"/>
          <w:szCs w:val="22"/>
        </w:rPr>
        <w:t>as</w:t>
      </w:r>
      <w:r w:rsidRPr="008A29DC">
        <w:rPr>
          <w:rFonts w:asciiTheme="minorHAnsi" w:hAnsiTheme="minorHAnsi" w:cstheme="minorHAnsi"/>
          <w:spacing w:val="17"/>
          <w:w w:val="1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6"/>
          <w:sz w:val="22"/>
          <w:szCs w:val="22"/>
        </w:rPr>
        <w:t>special</w:t>
      </w:r>
      <w:r w:rsidRPr="008A29DC">
        <w:rPr>
          <w:rFonts w:asciiTheme="minorHAnsi" w:hAnsiTheme="minorHAnsi" w:cstheme="minorHAnsi"/>
          <w:spacing w:val="-29"/>
          <w:w w:val="1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6"/>
          <w:sz w:val="22"/>
          <w:szCs w:val="22"/>
        </w:rPr>
        <w:t>reports</w:t>
      </w:r>
      <w:r w:rsidRPr="008A29DC">
        <w:rPr>
          <w:rFonts w:asciiTheme="minorHAnsi" w:hAnsiTheme="minorHAnsi" w:cstheme="minorHAnsi"/>
          <w:spacing w:val="-29"/>
          <w:w w:val="1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on</w:t>
      </w:r>
      <w:r w:rsidRPr="008A29D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20"/>
          <w:sz w:val="22"/>
          <w:szCs w:val="22"/>
        </w:rPr>
        <w:t>sales</w:t>
      </w:r>
      <w:r w:rsidRPr="008A29DC">
        <w:rPr>
          <w:rFonts w:asciiTheme="minorHAnsi" w:hAnsiTheme="minorHAnsi" w:cstheme="minorHAnsi"/>
          <w:spacing w:val="-5"/>
          <w:w w:val="1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 xml:space="preserve">market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performance.</w:t>
      </w:r>
    </w:p>
    <w:p w14:paraId="2E219F1D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5AE1EA5C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27E8A88F" w14:textId="77777777" w:rsidR="003A110C" w:rsidRPr="008A29DC" w:rsidRDefault="00BF4855" w:rsidP="008A29DC">
      <w:pPr>
        <w:ind w:left="183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>Distributor</w:t>
      </w:r>
      <w:r w:rsidRPr="008A29D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Marketing</w:t>
      </w:r>
      <w:r w:rsidRPr="008A29DC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Analyst</w:t>
      </w:r>
      <w:r w:rsidRPr="008A29D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8"/>
          <w:sz w:val="22"/>
          <w:szCs w:val="22"/>
        </w:rPr>
        <w:t>(1990-1995)</w:t>
      </w:r>
    </w:p>
    <w:p w14:paraId="23974753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7D97F8AA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4A2B96D5" w14:textId="77777777" w:rsidR="003A110C" w:rsidRPr="008A29DC" w:rsidRDefault="00BF4855" w:rsidP="008A29DC">
      <w:pPr>
        <w:ind w:left="116" w:right="344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w w:val="109"/>
          <w:sz w:val="22"/>
          <w:szCs w:val="22"/>
        </w:rPr>
        <w:t>Development</w:t>
      </w:r>
      <w:r w:rsidRPr="008A29DC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8"/>
          <w:sz w:val="22"/>
          <w:szCs w:val="22"/>
        </w:rPr>
        <w:t>implementation</w:t>
      </w:r>
      <w:r w:rsidRPr="008A29DC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of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8"/>
          <w:sz w:val="22"/>
          <w:szCs w:val="22"/>
        </w:rPr>
        <w:t>marketing</w:t>
      </w:r>
      <w:r w:rsidRPr="008A29DC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information</w:t>
      </w:r>
      <w:r w:rsidRPr="008A29DC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systems</w:t>
      </w:r>
      <w:r w:rsidRPr="008A29DC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for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analysis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7"/>
          <w:sz w:val="22"/>
          <w:szCs w:val="22"/>
        </w:rPr>
        <w:t xml:space="preserve">reporting </w:t>
      </w:r>
      <w:r w:rsidRPr="008A29DC">
        <w:rPr>
          <w:rFonts w:asciiTheme="minorHAnsi" w:hAnsiTheme="minorHAnsi" w:cstheme="minorHAnsi"/>
          <w:sz w:val="22"/>
          <w:szCs w:val="22"/>
        </w:rPr>
        <w:t>on</w:t>
      </w:r>
      <w:r w:rsidRPr="008A29D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</w:t>
      </w:r>
      <w:r w:rsidRPr="008A29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1200</w:t>
      </w:r>
      <w:r w:rsidRPr="008A29DC">
        <w:rPr>
          <w:rFonts w:asciiTheme="minorHAnsi" w:hAnsiTheme="minorHAnsi" w:cstheme="minorHAnsi"/>
          <w:spacing w:val="6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location </w:t>
      </w:r>
      <w:r w:rsidRPr="008A29D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distributor</w:t>
      </w:r>
      <w:r w:rsidRPr="008A29DC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7"/>
          <w:sz w:val="22"/>
          <w:szCs w:val="22"/>
        </w:rPr>
        <w:t>network.</w:t>
      </w:r>
    </w:p>
    <w:p w14:paraId="054633A3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7137A7EA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7F31A295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2E372198" w14:textId="77777777" w:rsidR="003A110C" w:rsidRPr="008A29DC" w:rsidRDefault="00BF4855" w:rsidP="008A29DC">
      <w:pPr>
        <w:ind w:left="396" w:right="313"/>
        <w:jc w:val="center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Supported </w:t>
      </w:r>
      <w:r w:rsidRPr="008A29DC">
        <w:rPr>
          <w:rFonts w:asciiTheme="minorHAnsi" w:hAnsiTheme="minorHAnsi" w:cstheme="minorHAnsi"/>
          <w:sz w:val="22"/>
          <w:szCs w:val="22"/>
        </w:rPr>
        <w:t>VP</w:t>
      </w:r>
      <w:r w:rsidRPr="008A29D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of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8"/>
          <w:sz w:val="22"/>
          <w:szCs w:val="22"/>
        </w:rPr>
        <w:t>Sales</w:t>
      </w:r>
      <w:r w:rsidRPr="008A29DC">
        <w:rPr>
          <w:rFonts w:asciiTheme="minorHAnsi" w:hAnsiTheme="minorHAnsi" w:cstheme="minorHAnsi"/>
          <w:spacing w:val="-4"/>
          <w:w w:val="11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with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reporting </w:t>
      </w:r>
      <w:r w:rsidRPr="008A29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presentation</w:t>
      </w:r>
      <w:r w:rsidRPr="008A29DC">
        <w:rPr>
          <w:rFonts w:asciiTheme="minorHAnsi" w:hAnsiTheme="minorHAnsi" w:cstheme="minorHAnsi"/>
          <w:spacing w:val="12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materials</w:t>
      </w:r>
      <w:r w:rsidRPr="008A29DC">
        <w:rPr>
          <w:rFonts w:asciiTheme="minorHAnsi" w:hAnsiTheme="minorHAnsi" w:cstheme="minorHAnsi"/>
          <w:spacing w:val="-8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on</w:t>
      </w:r>
      <w:r w:rsidRPr="008A29DC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20"/>
          <w:sz w:val="22"/>
          <w:szCs w:val="22"/>
        </w:rPr>
        <w:t>sales</w:t>
      </w:r>
      <w:r w:rsidRPr="008A29DC">
        <w:rPr>
          <w:rFonts w:asciiTheme="minorHAnsi" w:hAnsiTheme="minorHAnsi" w:cstheme="minorHAnsi"/>
          <w:spacing w:val="-5"/>
          <w:w w:val="1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to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7"/>
          <w:sz w:val="22"/>
          <w:szCs w:val="22"/>
        </w:rPr>
        <w:t>distributors.</w:t>
      </w:r>
    </w:p>
    <w:p w14:paraId="14109A9D" w14:textId="77777777" w:rsidR="003A110C" w:rsidRPr="008A29DC" w:rsidRDefault="00BF4855" w:rsidP="008A29DC">
      <w:pPr>
        <w:ind w:left="116" w:right="671" w:firstLine="318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Developed</w:t>
      </w:r>
      <w:r w:rsidRPr="008A29DC">
        <w:rPr>
          <w:rFonts w:asciiTheme="minorHAnsi" w:hAnsiTheme="minorHAnsi" w:cstheme="minorHAnsi"/>
          <w:spacing w:val="-10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>methods</w:t>
      </w:r>
      <w:r w:rsidRPr="008A29DC">
        <w:rPr>
          <w:rFonts w:asciiTheme="minorHAnsi" w:hAnsiTheme="minorHAnsi" w:cstheme="minorHAnsi"/>
          <w:spacing w:val="17"/>
          <w:w w:val="1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of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8"/>
          <w:sz w:val="22"/>
          <w:szCs w:val="22"/>
        </w:rPr>
        <w:t>extracting</w:t>
      </w:r>
      <w:r w:rsidRPr="008A29DC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combining </w:t>
      </w:r>
      <w:r w:rsidRPr="008A29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20"/>
          <w:sz w:val="22"/>
          <w:szCs w:val="22"/>
        </w:rPr>
        <w:t>sales</w:t>
      </w:r>
      <w:r w:rsidRPr="008A29DC">
        <w:rPr>
          <w:rFonts w:asciiTheme="minorHAnsi" w:hAnsiTheme="minorHAnsi" w:cstheme="minorHAnsi"/>
          <w:spacing w:val="-5"/>
          <w:w w:val="1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market </w:t>
      </w:r>
      <w:r w:rsidRPr="008A29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data </w:t>
      </w:r>
      <w:r w:rsidRPr="008A29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from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3"/>
          <w:sz w:val="22"/>
          <w:szCs w:val="22"/>
        </w:rPr>
        <w:t xml:space="preserve">multiple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systems</w:t>
      </w:r>
      <w:r w:rsidRPr="008A29DC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to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provide</w:t>
      </w:r>
      <w:r w:rsidRPr="008A29DC">
        <w:rPr>
          <w:rFonts w:asciiTheme="minorHAnsi" w:hAnsiTheme="minorHAnsi" w:cstheme="minorHAnsi"/>
          <w:spacing w:val="5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8"/>
          <w:sz w:val="22"/>
          <w:szCs w:val="22"/>
        </w:rPr>
        <w:t>company-wide</w:t>
      </w:r>
      <w:r w:rsidRPr="008A29DC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sales</w:t>
      </w:r>
      <w:r w:rsidRPr="008A29DC">
        <w:rPr>
          <w:rFonts w:asciiTheme="minorHAnsi" w:hAnsiTheme="minorHAnsi" w:cstheme="minorHAnsi"/>
          <w:spacing w:val="21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analysis</w:t>
      </w:r>
      <w:r w:rsidRPr="008A29DC">
        <w:rPr>
          <w:rFonts w:asciiTheme="minorHAnsi" w:hAnsiTheme="minorHAnsi" w:cstheme="minorHAnsi"/>
          <w:spacing w:val="-25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system.</w:t>
      </w:r>
    </w:p>
    <w:p w14:paraId="5C083D12" w14:textId="77777777" w:rsidR="003A110C" w:rsidRPr="008A29DC" w:rsidRDefault="00BF4855" w:rsidP="008A29DC">
      <w:pPr>
        <w:ind w:left="116" w:right="684" w:firstLine="318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>Created</w:t>
      </w:r>
      <w:r w:rsidRPr="008A29DC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data </w:t>
      </w:r>
      <w:r w:rsidRPr="008A29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summaries </w:t>
      </w:r>
      <w:r w:rsidRPr="008A29DC">
        <w:rPr>
          <w:rFonts w:asciiTheme="minorHAnsi" w:hAnsiTheme="minorHAnsi" w:cstheme="minorHAnsi"/>
          <w:sz w:val="22"/>
          <w:szCs w:val="22"/>
        </w:rPr>
        <w:t>to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report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to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industry</w:t>
      </w:r>
      <w:r w:rsidRPr="008A29DC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association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analyzed </w:t>
      </w:r>
      <w:r w:rsidRPr="008A29DC">
        <w:rPr>
          <w:rFonts w:asciiTheme="minorHAnsi" w:hAnsiTheme="minorHAnsi" w:cstheme="minorHAnsi"/>
          <w:sz w:val="22"/>
          <w:szCs w:val="22"/>
        </w:rPr>
        <w:t xml:space="preserve">market </w:t>
      </w:r>
      <w:r w:rsidRPr="008A29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8"/>
          <w:sz w:val="22"/>
          <w:szCs w:val="22"/>
        </w:rPr>
        <w:t xml:space="preserve">share </w:t>
      </w:r>
      <w:r w:rsidRPr="008A29DC">
        <w:rPr>
          <w:rFonts w:asciiTheme="minorHAnsi" w:hAnsiTheme="minorHAnsi" w:cstheme="minorHAnsi"/>
          <w:w w:val="111"/>
          <w:sz w:val="22"/>
          <w:szCs w:val="22"/>
        </w:rPr>
        <w:t xml:space="preserve">performance </w:t>
      </w:r>
      <w:r w:rsidRPr="008A29DC">
        <w:rPr>
          <w:rFonts w:asciiTheme="minorHAnsi" w:hAnsiTheme="minorHAnsi" w:cstheme="minorHAnsi"/>
          <w:sz w:val="22"/>
          <w:szCs w:val="22"/>
        </w:rPr>
        <w:t>by</w:t>
      </w:r>
      <w:r w:rsidRPr="008A29DC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sales</w:t>
      </w:r>
      <w:r w:rsidRPr="008A29DC">
        <w:rPr>
          <w:rFonts w:asciiTheme="minorHAnsi" w:hAnsiTheme="minorHAnsi" w:cstheme="minorHAnsi"/>
          <w:spacing w:val="21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regions.</w:t>
      </w:r>
    </w:p>
    <w:p w14:paraId="431BB2AE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18A2A092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31F6AEF9" w14:textId="77777777" w:rsidR="003A110C" w:rsidRPr="008A29DC" w:rsidRDefault="00BF4855" w:rsidP="008A29DC">
      <w:pPr>
        <w:ind w:left="183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w w:val="112"/>
          <w:sz w:val="22"/>
          <w:szCs w:val="22"/>
        </w:rPr>
        <w:t>Supervisor,</w:t>
      </w:r>
      <w:r w:rsidRPr="008A29DC">
        <w:rPr>
          <w:rFonts w:asciiTheme="minorHAnsi" w:hAnsiTheme="minorHAnsi" w:cstheme="minorHAnsi"/>
          <w:spacing w:val="-22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Systems</w:t>
      </w:r>
      <w:r w:rsidRPr="008A29DC">
        <w:rPr>
          <w:rFonts w:asciiTheme="minorHAnsi" w:hAnsiTheme="minorHAnsi" w:cstheme="minorHAnsi"/>
          <w:spacing w:val="24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Pricing</w:t>
      </w:r>
      <w:r w:rsidRPr="008A29DC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8"/>
          <w:sz w:val="22"/>
          <w:szCs w:val="22"/>
        </w:rPr>
        <w:t>(1988-1989)</w:t>
      </w:r>
    </w:p>
    <w:p w14:paraId="5FA34732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15EF209C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11C2B32D" w14:textId="77777777" w:rsidR="003A110C" w:rsidRPr="008A29DC" w:rsidRDefault="00BF4855" w:rsidP="008A29DC">
      <w:pPr>
        <w:ind w:left="116" w:right="532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w w:val="109"/>
          <w:sz w:val="22"/>
          <w:szCs w:val="22"/>
        </w:rPr>
        <w:t>Development</w:t>
      </w:r>
      <w:r w:rsidRPr="008A29DC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of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8"/>
          <w:sz w:val="22"/>
          <w:szCs w:val="22"/>
        </w:rPr>
        <w:t>marketing</w:t>
      </w:r>
      <w:r w:rsidRPr="008A29DC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information</w:t>
      </w:r>
      <w:r w:rsidRPr="008A29DC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systems</w:t>
      </w:r>
      <w:r w:rsidRPr="008A29DC">
        <w:rPr>
          <w:rFonts w:asciiTheme="minorHAnsi" w:hAnsiTheme="minorHAnsi" w:cstheme="minorHAnsi"/>
          <w:spacing w:val="-2"/>
          <w:w w:val="1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customer </w:t>
      </w:r>
      <w:r w:rsidRPr="008A29DC">
        <w:rPr>
          <w:rFonts w:asciiTheme="minorHAnsi" w:hAnsiTheme="minorHAnsi" w:cstheme="minorHAnsi"/>
          <w:sz w:val="22"/>
          <w:szCs w:val="22"/>
        </w:rPr>
        <w:t xml:space="preserve">incentive </w:t>
      </w:r>
      <w:r w:rsidRPr="008A29DC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>programs</w:t>
      </w:r>
      <w:r w:rsidRPr="008A29DC">
        <w:rPr>
          <w:rFonts w:asciiTheme="minorHAnsi" w:hAnsiTheme="minorHAnsi" w:cstheme="minorHAnsi"/>
          <w:spacing w:val="-29"/>
          <w:w w:val="1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>as</w:t>
      </w:r>
      <w:r w:rsidRPr="008A29DC">
        <w:rPr>
          <w:rFonts w:asciiTheme="minorHAnsi" w:hAnsiTheme="minorHAnsi" w:cstheme="minorHAnsi"/>
          <w:spacing w:val="23"/>
          <w:w w:val="1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well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26"/>
          <w:sz w:val="22"/>
          <w:szCs w:val="22"/>
        </w:rPr>
        <w:t xml:space="preserve">as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supervision</w:t>
      </w:r>
      <w:r w:rsidRPr="008A29DC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of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negotiated </w:t>
      </w:r>
      <w:r w:rsidRPr="008A29DC">
        <w:rPr>
          <w:rFonts w:asciiTheme="minorHAnsi" w:hAnsiTheme="minorHAnsi" w:cstheme="minorHAnsi"/>
          <w:sz w:val="22"/>
          <w:szCs w:val="22"/>
        </w:rPr>
        <w:t>pricing</w:t>
      </w:r>
      <w:r w:rsidRPr="008A29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approval.</w:t>
      </w:r>
    </w:p>
    <w:p w14:paraId="75608928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137AAC22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642A5DB4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4859BBED" w14:textId="77777777" w:rsidR="003A110C" w:rsidRPr="008A29DC" w:rsidRDefault="00BF4855" w:rsidP="008A29DC">
      <w:pPr>
        <w:ind w:left="396" w:right="447"/>
        <w:jc w:val="center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Supervised </w:t>
      </w:r>
      <w:r w:rsidRPr="008A29DC">
        <w:rPr>
          <w:rFonts w:asciiTheme="minorHAnsi" w:hAnsiTheme="minorHAnsi" w:cstheme="minorHAnsi"/>
          <w:sz w:val="22"/>
          <w:szCs w:val="22"/>
        </w:rPr>
        <w:t>2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pricing</w:t>
      </w:r>
      <w:r w:rsidRPr="008A29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3"/>
          <w:sz w:val="22"/>
          <w:szCs w:val="22"/>
        </w:rPr>
        <w:t>analysts</w:t>
      </w:r>
      <w:r w:rsidRPr="008A29DC">
        <w:rPr>
          <w:rFonts w:asciiTheme="minorHAnsi" w:hAnsiTheme="minorHAnsi" w:cstheme="minorHAnsi"/>
          <w:spacing w:val="-1"/>
          <w:w w:val="1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coordinated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pricing</w:t>
      </w:r>
      <w:r w:rsidRPr="008A29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7"/>
          <w:sz w:val="22"/>
          <w:szCs w:val="22"/>
        </w:rPr>
        <w:t>requests</w:t>
      </w:r>
      <w:r w:rsidRPr="008A29DC">
        <w:rPr>
          <w:rFonts w:asciiTheme="minorHAnsi" w:hAnsiTheme="minorHAnsi" w:cstheme="minorHAnsi"/>
          <w:spacing w:val="-3"/>
          <w:w w:val="11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with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product </w:t>
      </w:r>
      <w:r w:rsidRPr="008A29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>managers.</w:t>
      </w:r>
    </w:p>
    <w:p w14:paraId="358B3E67" w14:textId="77777777" w:rsidR="003A110C" w:rsidRPr="008A29DC" w:rsidRDefault="00BF4855" w:rsidP="008A29DC">
      <w:pPr>
        <w:ind w:left="116" w:right="517" w:firstLine="318"/>
        <w:jc w:val="both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 xml:space="preserve">-  </w:t>
      </w:r>
      <w:r w:rsidRPr="008A29DC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Developed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price</w:t>
      </w:r>
      <w:r w:rsidRPr="008A29DC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margin</w:t>
      </w:r>
      <w:r w:rsidRPr="008A29DC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analysis</w:t>
      </w:r>
      <w:r w:rsidRPr="008A29DC">
        <w:rPr>
          <w:rFonts w:asciiTheme="minorHAnsi" w:hAnsiTheme="minorHAnsi" w:cstheme="minorHAnsi"/>
          <w:spacing w:val="16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program</w:t>
      </w:r>
      <w:r w:rsidRPr="008A29DC">
        <w:rPr>
          <w:rFonts w:asciiTheme="minorHAnsi" w:hAnsiTheme="minorHAnsi" w:cstheme="minorHAnsi"/>
          <w:spacing w:val="-7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to</w:t>
      </w:r>
      <w:r w:rsidRPr="008A29DC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determine</w:t>
      </w:r>
      <w:r w:rsidRPr="008A29DC">
        <w:rPr>
          <w:rFonts w:asciiTheme="minorHAnsi" w:hAnsiTheme="minorHAnsi" w:cstheme="minorHAnsi"/>
          <w:spacing w:val="-10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acceptable</w:t>
      </w:r>
      <w:r w:rsidRPr="008A29DC">
        <w:rPr>
          <w:rFonts w:asciiTheme="minorHAnsi" w:hAnsiTheme="minorHAnsi" w:cstheme="minorHAnsi"/>
          <w:spacing w:val="20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>discounts</w:t>
      </w:r>
      <w:r w:rsidRPr="008A29DC">
        <w:rPr>
          <w:rFonts w:asciiTheme="minorHAnsi" w:hAnsiTheme="minorHAnsi" w:cstheme="minorHAnsi"/>
          <w:spacing w:val="-9"/>
          <w:w w:val="11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for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25"/>
          <w:sz w:val="22"/>
          <w:szCs w:val="22"/>
        </w:rPr>
        <w:t xml:space="preserve">a </w:t>
      </w:r>
      <w:r w:rsidRPr="008A29DC">
        <w:rPr>
          <w:rFonts w:asciiTheme="minorHAnsi" w:hAnsiTheme="minorHAnsi" w:cstheme="minorHAnsi"/>
          <w:sz w:val="22"/>
          <w:szCs w:val="22"/>
        </w:rPr>
        <w:t>specific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bill</w:t>
      </w:r>
      <w:r w:rsidRPr="008A29DC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of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materials.</w:t>
      </w:r>
      <w:r w:rsidRPr="008A29DC">
        <w:rPr>
          <w:rFonts w:asciiTheme="minorHAnsi" w:hAnsiTheme="minorHAnsi" w:cstheme="minorHAnsi"/>
          <w:spacing w:val="11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Provided</w:t>
      </w:r>
      <w:r w:rsidRPr="008A29DC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never </w:t>
      </w:r>
      <w:r w:rsidRPr="008A29DC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before </w:t>
      </w:r>
      <w:r w:rsidRPr="008A29DC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available</w:t>
      </w:r>
      <w:r w:rsidRPr="008A29DC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tool</w:t>
      </w:r>
      <w:r w:rsidRPr="008A29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that</w:t>
      </w:r>
      <w:r w:rsidRPr="008A29DC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4"/>
          <w:sz w:val="22"/>
          <w:szCs w:val="22"/>
        </w:rPr>
        <w:t>increased</w:t>
      </w:r>
      <w:r w:rsidRPr="008A29DC">
        <w:rPr>
          <w:rFonts w:asciiTheme="minorHAnsi" w:hAnsiTheme="minorHAnsi" w:cstheme="minorHAnsi"/>
          <w:spacing w:val="-1"/>
          <w:w w:val="11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productivity</w:t>
      </w:r>
      <w:r w:rsidRPr="008A29DC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5"/>
          <w:sz w:val="22"/>
          <w:szCs w:val="22"/>
        </w:rPr>
        <w:t xml:space="preserve">and </w:t>
      </w:r>
      <w:r w:rsidRPr="008A29DC">
        <w:rPr>
          <w:rFonts w:asciiTheme="minorHAnsi" w:hAnsiTheme="minorHAnsi" w:cstheme="minorHAnsi"/>
          <w:sz w:val="22"/>
          <w:szCs w:val="22"/>
        </w:rPr>
        <w:t>profitability.</w:t>
      </w:r>
    </w:p>
    <w:p w14:paraId="39E5BDF3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3DB4E686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5FFC74F3" w14:textId="77777777" w:rsidR="003A110C" w:rsidRPr="008A29DC" w:rsidRDefault="00BF4855" w:rsidP="008A29DC">
      <w:pPr>
        <w:ind w:left="183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>Pricing</w:t>
      </w:r>
      <w:r w:rsidRPr="008A29DC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Analyst</w:t>
      </w:r>
      <w:r w:rsidRPr="008A29D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8"/>
          <w:sz w:val="22"/>
          <w:szCs w:val="22"/>
        </w:rPr>
        <w:t>(1986-1987)</w:t>
      </w:r>
    </w:p>
    <w:p w14:paraId="731F790C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1973BB58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07E6EDB9" w14:textId="77777777" w:rsidR="003A110C" w:rsidRPr="008A29DC" w:rsidRDefault="00BF4855" w:rsidP="008A29DC">
      <w:pPr>
        <w:ind w:left="183" w:right="3305" w:hanging="67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>Analysis</w:t>
      </w:r>
      <w:r w:rsidRPr="008A29DC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of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0"/>
          <w:sz w:val="22"/>
          <w:szCs w:val="22"/>
        </w:rPr>
        <w:t>company</w:t>
      </w:r>
      <w:r w:rsidRPr="008A29DC">
        <w:rPr>
          <w:rFonts w:asciiTheme="minorHAnsi" w:hAnsiTheme="minorHAnsi" w:cstheme="minorHAnsi"/>
          <w:spacing w:val="1"/>
          <w:w w:val="110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pricing</w:t>
      </w:r>
      <w:r w:rsidRPr="008A29DC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8"/>
          <w:sz w:val="22"/>
          <w:szCs w:val="22"/>
        </w:rPr>
        <w:t>negotiation</w:t>
      </w:r>
      <w:r w:rsidRPr="008A29DC">
        <w:rPr>
          <w:rFonts w:asciiTheme="minorHAnsi" w:hAnsiTheme="minorHAnsi" w:cstheme="minorHAnsi"/>
          <w:spacing w:val="2"/>
          <w:w w:val="10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of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bid/project </w:t>
      </w:r>
      <w:r w:rsidRPr="008A29DC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4"/>
          <w:sz w:val="22"/>
          <w:szCs w:val="22"/>
        </w:rPr>
        <w:t xml:space="preserve">pricing. </w:t>
      </w:r>
      <w:r w:rsidRPr="008A29DC">
        <w:rPr>
          <w:rFonts w:asciiTheme="minorHAnsi" w:hAnsiTheme="minorHAnsi" w:cstheme="minorHAnsi"/>
          <w:sz w:val="22"/>
          <w:szCs w:val="22"/>
        </w:rPr>
        <w:t>Market</w:t>
      </w:r>
      <w:r w:rsidRPr="008A29DC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Analyst</w:t>
      </w:r>
      <w:r w:rsidRPr="008A29DC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8"/>
          <w:sz w:val="22"/>
          <w:szCs w:val="22"/>
        </w:rPr>
        <w:t>(1984-1985)</w:t>
      </w:r>
    </w:p>
    <w:p w14:paraId="413A8203" w14:textId="77777777" w:rsidR="003A110C" w:rsidRPr="008A29DC" w:rsidRDefault="00BF4855" w:rsidP="008A29DC">
      <w:pPr>
        <w:ind w:left="116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sz w:val="22"/>
          <w:szCs w:val="22"/>
        </w:rPr>
        <w:t>Analysis</w:t>
      </w:r>
      <w:r w:rsidRPr="008A29DC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of</w:t>
      </w:r>
      <w:r w:rsidRPr="008A29D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7"/>
          <w:sz w:val="22"/>
          <w:szCs w:val="22"/>
        </w:rPr>
        <w:t>competitive</w:t>
      </w:r>
      <w:r w:rsidRPr="008A29DC">
        <w:rPr>
          <w:rFonts w:asciiTheme="minorHAnsi" w:hAnsiTheme="minorHAnsi" w:cstheme="minorHAnsi"/>
          <w:spacing w:val="3"/>
          <w:w w:val="107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positioning, </w:t>
      </w:r>
      <w:r w:rsidRPr="008A29DC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acquisition</w:t>
      </w:r>
      <w:r w:rsidRPr="008A29DC">
        <w:rPr>
          <w:rFonts w:asciiTheme="minorHAnsi" w:hAnsiTheme="minorHAnsi" w:cstheme="minorHAnsi"/>
          <w:spacing w:val="-19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09"/>
          <w:sz w:val="22"/>
          <w:szCs w:val="22"/>
        </w:rPr>
        <w:t>candidates</w:t>
      </w:r>
      <w:r w:rsidRPr="008A29DC">
        <w:rPr>
          <w:rFonts w:asciiTheme="minorHAnsi" w:hAnsiTheme="minorHAnsi" w:cstheme="minorHAnsi"/>
          <w:spacing w:val="52"/>
          <w:w w:val="10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2"/>
          <w:sz w:val="22"/>
          <w:szCs w:val="22"/>
        </w:rPr>
        <w:t xml:space="preserve">customer </w:t>
      </w:r>
      <w:r w:rsidRPr="008A29DC">
        <w:rPr>
          <w:rFonts w:asciiTheme="minorHAnsi" w:hAnsiTheme="minorHAnsi" w:cstheme="minorHAnsi"/>
          <w:sz w:val="22"/>
          <w:szCs w:val="22"/>
        </w:rPr>
        <w:t>and</w:t>
      </w:r>
      <w:r w:rsidRPr="008A29DC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 xml:space="preserve">product </w:t>
      </w:r>
      <w:r w:rsidRPr="008A29DC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sz w:val="22"/>
          <w:szCs w:val="22"/>
        </w:rPr>
        <w:t>line</w:t>
      </w:r>
      <w:r w:rsidRPr="008A29DC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8A29DC">
        <w:rPr>
          <w:rFonts w:asciiTheme="minorHAnsi" w:hAnsiTheme="minorHAnsi" w:cstheme="minorHAnsi"/>
          <w:w w:val="119"/>
          <w:sz w:val="22"/>
          <w:szCs w:val="22"/>
        </w:rPr>
        <w:t>sales.</w:t>
      </w:r>
    </w:p>
    <w:p w14:paraId="7C9A8294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4E9071A2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16643616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1D7BA27E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2B156D9A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701A7EC4" w14:textId="77777777" w:rsidR="003A110C" w:rsidRPr="008A29DC" w:rsidRDefault="00BF4855" w:rsidP="008A29DC">
      <w:pPr>
        <w:ind w:left="116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w w:val="119"/>
          <w:sz w:val="22"/>
          <w:szCs w:val="22"/>
        </w:rPr>
        <w:t>Education</w:t>
      </w:r>
    </w:p>
    <w:p w14:paraId="437E0C88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55B38377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62C73FB3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10E39D35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0712B24E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734F08B7" w14:textId="77777777" w:rsidR="003A110C" w:rsidRPr="008A29DC" w:rsidRDefault="00BF4855" w:rsidP="008A29DC">
      <w:pPr>
        <w:ind w:left="116"/>
        <w:rPr>
          <w:rFonts w:asciiTheme="minorHAnsi" w:hAnsiTheme="minorHAnsi" w:cstheme="minorHAnsi"/>
          <w:sz w:val="22"/>
          <w:szCs w:val="22"/>
        </w:rPr>
        <w:sectPr w:rsidR="003A110C" w:rsidRPr="008A29DC">
          <w:pgSz w:w="11920" w:h="16840"/>
          <w:pgMar w:top="380" w:right="740" w:bottom="280" w:left="740" w:header="182" w:footer="359" w:gutter="0"/>
          <w:cols w:space="720"/>
        </w:sectPr>
      </w:pPr>
      <w:r w:rsidRPr="008A29DC">
        <w:rPr>
          <w:rFonts w:asciiTheme="minorHAnsi" w:hAnsiTheme="minorHAnsi" w:cstheme="minorHAnsi"/>
          <w:w w:val="106"/>
          <w:sz w:val="22"/>
          <w:szCs w:val="22"/>
        </w:rPr>
        <w:lastRenderedPageBreak/>
        <w:t>MBA/Management</w:t>
      </w:r>
    </w:p>
    <w:p w14:paraId="3A0E3F07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4F94D4C5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1BB3729E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4E40E433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2A7F5956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729305CA" w14:textId="77777777" w:rsidR="003A110C" w:rsidRPr="008A29DC" w:rsidRDefault="003A110C" w:rsidP="008A29DC">
      <w:pPr>
        <w:rPr>
          <w:rFonts w:asciiTheme="minorHAnsi" w:hAnsiTheme="minorHAnsi" w:cstheme="minorHAnsi"/>
          <w:sz w:val="22"/>
          <w:szCs w:val="22"/>
        </w:rPr>
      </w:pPr>
    </w:p>
    <w:p w14:paraId="0D521683" w14:textId="77777777" w:rsidR="003A110C" w:rsidRPr="008A29DC" w:rsidRDefault="00BF4855" w:rsidP="008A29DC">
      <w:pPr>
        <w:ind w:left="116"/>
        <w:rPr>
          <w:rFonts w:asciiTheme="minorHAnsi" w:hAnsiTheme="minorHAnsi" w:cstheme="minorHAnsi"/>
          <w:sz w:val="22"/>
          <w:szCs w:val="22"/>
        </w:rPr>
      </w:pPr>
      <w:r w:rsidRPr="008A29DC">
        <w:rPr>
          <w:rFonts w:asciiTheme="minorHAnsi" w:hAnsiTheme="minorHAnsi" w:cstheme="minorHAnsi"/>
          <w:w w:val="102"/>
          <w:sz w:val="22"/>
          <w:szCs w:val="22"/>
        </w:rPr>
        <w:t>BBA/Marketing</w:t>
      </w:r>
    </w:p>
    <w:sectPr w:rsidR="003A110C" w:rsidRPr="008A29DC">
      <w:pgSz w:w="11920" w:h="16840"/>
      <w:pgMar w:top="380" w:right="740" w:bottom="280" w:left="740" w:header="182" w:footer="35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AC21" w14:textId="77777777" w:rsidR="00BF4855" w:rsidRDefault="00BF4855">
      <w:r>
        <w:separator/>
      </w:r>
    </w:p>
  </w:endnote>
  <w:endnote w:type="continuationSeparator" w:id="0">
    <w:p w14:paraId="1954574A" w14:textId="77777777" w:rsidR="00BF4855" w:rsidRDefault="00BF4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F9BA" w14:textId="77777777" w:rsidR="003A110C" w:rsidRDefault="00BF4855">
    <w:pPr>
      <w:spacing w:line="200" w:lineRule="exact"/>
    </w:pPr>
    <w:r>
      <w:pict w14:anchorId="53613979">
        <v:group id="_x0000_s2050" style="position:absolute;margin-left:42.5pt;margin-top:803.55pt;width:510.25pt;height:0;z-index:-251658240;mso-position-horizontal-relative:page;mso-position-vertical-relative:page" coordorigin="850,16071" coordsize="10205,0">
          <v:shape id="_x0000_s2051" style="position:absolute;left:850;top:16071;width:10205;height:0" coordorigin="850,16071" coordsize="10205,0" path="m850,16071r10205,e" filled="f" strokeweight=".85pt">
            <v:path arrowok="t"/>
          </v:shape>
          <w10:wrap anchorx="page" anchory="page"/>
        </v:group>
      </w:pict>
    </w:r>
    <w:r>
      <w:pict w14:anchorId="53E6CBF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2.55pt;margin-top:804.25pt;width:21.1pt;height:10pt;z-index:-251657216;mso-position-horizontal-relative:page;mso-position-vertical-relative:page" filled="f" stroked="f">
          <v:textbox inset="0,0,0,0">
            <w:txbxContent>
              <w:p w14:paraId="2927C931" w14:textId="77777777" w:rsidR="003A110C" w:rsidRDefault="00BF4855">
                <w:pPr>
                  <w:spacing w:line="160" w:lineRule="exact"/>
                  <w:ind w:left="91" w:right="-24"/>
                  <w:rPr>
                    <w:sz w:val="16"/>
                    <w:szCs w:val="16"/>
                  </w:rPr>
                </w:pPr>
                <w:r>
                  <w:fldChar w:fldCharType="begin"/>
                </w:r>
                <w:r>
                  <w:rPr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pacing w:val="13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/</w:t>
                </w:r>
                <w:r>
                  <w:rPr>
                    <w:spacing w:val="4"/>
                    <w:sz w:val="16"/>
                    <w:szCs w:val="16"/>
                  </w:rPr>
                  <w:t xml:space="preserve"> </w:t>
                </w:r>
                <w:r>
                  <w:rPr>
                    <w:w w:val="111"/>
                    <w:sz w:val="16"/>
                    <w:szCs w:val="16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CCDE9" w14:textId="77777777" w:rsidR="00BF4855" w:rsidRDefault="00BF4855">
      <w:r>
        <w:separator/>
      </w:r>
    </w:p>
  </w:footnote>
  <w:footnote w:type="continuationSeparator" w:id="0">
    <w:p w14:paraId="15C6102F" w14:textId="77777777" w:rsidR="00BF4855" w:rsidRDefault="00BF48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6F789D"/>
    <w:multiLevelType w:val="multilevel"/>
    <w:tmpl w:val="C60AE5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110C"/>
    <w:rsid w:val="003A110C"/>
    <w:rsid w:val="008A29DC"/>
    <w:rsid w:val="00947C93"/>
    <w:rsid w:val="00BF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DA8B518"/>
  <w15:docId w15:val="{836ECD58-1E7C-466B-A17F-5B4402388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A29D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9DC"/>
  </w:style>
  <w:style w:type="paragraph" w:styleId="Footer">
    <w:name w:val="footer"/>
    <w:basedOn w:val="Normal"/>
    <w:link w:val="FooterChar"/>
    <w:uiPriority w:val="99"/>
    <w:unhideWhenUsed/>
    <w:rsid w:val="008A29D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2021-07-03T13:11:00Z</dcterms:created>
  <dcterms:modified xsi:type="dcterms:W3CDTF">2021-07-03T13:26:00Z</dcterms:modified>
</cp:coreProperties>
</file>